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A7242" w14:textId="6CC7F1FF" w:rsidR="00E75EB6" w:rsidRPr="00B2743A" w:rsidRDefault="00D02786" w:rsidP="00B2743A">
      <w:pPr>
        <w:tabs>
          <w:tab w:val="left" w:pos="10080"/>
        </w:tabs>
        <w:spacing w:before="51"/>
        <w:ind w:left="102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HIGH </w:t>
      </w:r>
      <w:r w:rsidRPr="00B2743A">
        <w:rPr>
          <w:rFonts w:asciiTheme="majorHAnsi" w:hAnsiTheme="majorHAnsi"/>
          <w:b/>
          <w:color w:val="FFFFFF"/>
          <w:spacing w:val="-2"/>
          <w:sz w:val="22"/>
          <w:szCs w:val="22"/>
          <w:highlight w:val="black"/>
        </w:rPr>
        <w:t>S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>CHOOL STUDENT RE</w:t>
      </w:r>
      <w:r w:rsidRPr="00B2743A">
        <w:rPr>
          <w:rFonts w:asciiTheme="majorHAnsi" w:hAnsiTheme="majorHAnsi"/>
          <w:b/>
          <w:color w:val="FFFFFF"/>
          <w:spacing w:val="-2"/>
          <w:sz w:val="22"/>
          <w:szCs w:val="22"/>
          <w:highlight w:val="black"/>
        </w:rPr>
        <w:t>S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>UME WORKSHEET</w:t>
      </w:r>
    </w:p>
    <w:p w14:paraId="253E8ECD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BF91E32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IDENTIFYING INFORMATION</w:t>
      </w:r>
    </w:p>
    <w:p w14:paraId="563E19A9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6B3F17" w14:textId="77777777" w:rsidR="00E75EB6" w:rsidRPr="00B2743A" w:rsidRDefault="00D02786">
      <w:pPr>
        <w:tabs>
          <w:tab w:val="left" w:pos="8680"/>
        </w:tabs>
        <w:spacing w:line="260" w:lineRule="exact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8600EE6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8287A92" w14:textId="77777777" w:rsidR="00E75EB6" w:rsidRPr="00B2743A" w:rsidRDefault="00D02786">
      <w:pPr>
        <w:tabs>
          <w:tab w:val="left" w:pos="8720"/>
        </w:tabs>
        <w:spacing w:before="29" w:line="260" w:lineRule="exact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Current Address: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3F33E42" w14:textId="77777777" w:rsidR="00E75EB6" w:rsidRPr="00B2743A" w:rsidRDefault="00E75EB6">
      <w:pPr>
        <w:spacing w:before="11" w:line="240" w:lineRule="exact"/>
        <w:rPr>
          <w:rFonts w:asciiTheme="majorHAnsi" w:hAnsiTheme="majorHAnsi"/>
          <w:sz w:val="22"/>
          <w:szCs w:val="22"/>
        </w:rPr>
        <w:sectPr w:rsidR="00E75EB6" w:rsidRPr="00B2743A">
          <w:footerReference w:type="default" r:id="rId7"/>
          <w:pgSz w:w="12240" w:h="15840"/>
          <w:pgMar w:top="1100" w:right="1020" w:bottom="280" w:left="1020" w:header="0" w:footer="767" w:gutter="0"/>
          <w:pgNumType w:start="1"/>
          <w:cols w:space="720"/>
        </w:sectPr>
      </w:pPr>
    </w:p>
    <w:p w14:paraId="65A83055" w14:textId="77777777" w:rsidR="00E75EB6" w:rsidRPr="00B2743A" w:rsidRDefault="00D02786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City: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0531C3A" w14:textId="77777777" w:rsidR="00E75EB6" w:rsidRPr="00B2743A" w:rsidRDefault="00D02786">
      <w:pPr>
        <w:tabs>
          <w:tab w:val="left" w:pos="2220"/>
        </w:tabs>
        <w:spacing w:before="29" w:line="260" w:lineRule="exact"/>
        <w:ind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>State: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F6E8D67" w14:textId="77777777" w:rsidR="00E75EB6" w:rsidRPr="00B2743A" w:rsidRDefault="00D02786">
      <w:pPr>
        <w:tabs>
          <w:tab w:val="left" w:pos="138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20" w:bottom="280" w:left="1020" w:header="720" w:footer="720" w:gutter="0"/>
          <w:cols w:num="3" w:space="720" w:equalWidth="0">
            <w:col w:w="4093" w:space="360"/>
            <w:col w:w="2227" w:space="653"/>
            <w:col w:w="2867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>ZIP: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F3361F7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</w:p>
    <w:p w14:paraId="114215C2" w14:textId="77777777" w:rsidR="00E75EB6" w:rsidRPr="00B2743A" w:rsidRDefault="00D02786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Ho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Phone: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F49750A" w14:textId="6A6D2F98" w:rsidR="00E75EB6" w:rsidRPr="00B2743A" w:rsidRDefault="00D02786">
      <w:pPr>
        <w:tabs>
          <w:tab w:val="left" w:pos="454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20" w:bottom="280" w:left="1020" w:header="720" w:footer="720" w:gutter="0"/>
          <w:cols w:num="2" w:space="720" w:equalWidth="0">
            <w:col w:w="4087" w:space="120"/>
            <w:col w:w="5993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B2743A">
        <w:rPr>
          <w:rFonts w:asciiTheme="majorHAnsi" w:hAnsiTheme="majorHAnsi"/>
          <w:position w:val="-1"/>
          <w:sz w:val="22"/>
          <w:szCs w:val="22"/>
        </w:rPr>
        <w:t>ork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(or Cell) Phone: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</w:p>
    <w:p w14:paraId="301BD800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73A49E6" w14:textId="4D9BBB4C" w:rsidR="00E75EB6" w:rsidRPr="00B2743A" w:rsidRDefault="00D02786">
      <w:pPr>
        <w:tabs>
          <w:tab w:val="left" w:pos="8700"/>
        </w:tabs>
        <w:spacing w:before="29" w:line="260" w:lineRule="exact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ail Address: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231C47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4BB145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3DE8F8" w14:textId="77777777" w:rsidR="00E75EB6" w:rsidRPr="00B2743A" w:rsidRDefault="00D02786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CAREER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OBJECTIVE</w:t>
      </w:r>
    </w:p>
    <w:p w14:paraId="551F25DE" w14:textId="77777777" w:rsidR="00E75EB6" w:rsidRPr="00B2743A" w:rsidRDefault="00D02786">
      <w:pPr>
        <w:spacing w:before="1" w:line="260" w:lineRule="exact"/>
        <w:ind w:left="132" w:right="16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A good career objective is essential.</w:t>
      </w:r>
      <w:r w:rsidRPr="00B2743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It should serve as the focal point of </w:t>
      </w:r>
      <w:r w:rsidRPr="00B2743A">
        <w:rPr>
          <w:rFonts w:asciiTheme="majorHAnsi" w:hAnsiTheme="majorHAnsi"/>
          <w:sz w:val="22"/>
          <w:szCs w:val="22"/>
        </w:rPr>
        <w:t>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e, indicating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hat sort of job you are seeking, and what experience/skil</w:t>
      </w:r>
      <w:r w:rsidRPr="00B2743A">
        <w:rPr>
          <w:rFonts w:asciiTheme="majorHAnsi" w:hAnsiTheme="majorHAnsi"/>
          <w:spacing w:val="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s you have to offer.  It should be broad enough to cover any suitable 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ploy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ent, yet specific enough to</w:t>
      </w:r>
      <w:r w:rsidRPr="00B2743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indicate that you have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a specific position in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nd.</w:t>
      </w:r>
      <w:r w:rsidRPr="00B2743A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You can change y</w:t>
      </w:r>
      <w:r w:rsidRPr="00B2743A">
        <w:rPr>
          <w:rFonts w:asciiTheme="majorHAnsi" w:hAnsiTheme="majorHAnsi"/>
          <w:sz w:val="22"/>
          <w:szCs w:val="22"/>
        </w:rPr>
        <w:t>our career objective depending upon the job y</w:t>
      </w:r>
      <w:r w:rsidRPr="00B2743A">
        <w:rPr>
          <w:rFonts w:asciiTheme="majorHAnsi" w:hAnsiTheme="majorHAnsi"/>
          <w:spacing w:val="-2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u are applying for.  See the sa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ple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es for ideas.  So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 questions you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ay want to answer are:</w:t>
      </w:r>
    </w:p>
    <w:p w14:paraId="26FCA332" w14:textId="77777777" w:rsidR="00E75EB6" w:rsidRPr="00B2743A" w:rsidRDefault="00D02786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What kind of 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ploy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position w:val="-1"/>
          <w:sz w:val="22"/>
          <w:szCs w:val="22"/>
        </w:rPr>
        <w:t>nt do you want?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Internship, coop, full-ti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e, part-ti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</w:t>
      </w:r>
    </w:p>
    <w:p w14:paraId="450D7E12" w14:textId="77777777" w:rsidR="00E75EB6" w:rsidRPr="00B2743A" w:rsidRDefault="00D02786">
      <w:pPr>
        <w:ind w:left="4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What type of position do </w:t>
      </w:r>
      <w:r w:rsidRPr="00B2743A">
        <w:rPr>
          <w:rFonts w:asciiTheme="majorHAnsi" w:hAnsiTheme="majorHAnsi"/>
          <w:sz w:val="22"/>
          <w:szCs w:val="22"/>
        </w:rPr>
        <w:t>you want? Custo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er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services,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sales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etc.</w:t>
      </w:r>
    </w:p>
    <w:p w14:paraId="31AA4844" w14:textId="77777777" w:rsidR="00E75EB6" w:rsidRPr="00B2743A" w:rsidRDefault="00D02786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Is there a particular industry you want to w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B2743A">
        <w:rPr>
          <w:rFonts w:asciiTheme="majorHAnsi" w:hAnsiTheme="majorHAnsi"/>
          <w:position w:val="-1"/>
          <w:sz w:val="22"/>
          <w:szCs w:val="22"/>
        </w:rPr>
        <w:t>rk in?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retail, hospital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B2743A">
        <w:rPr>
          <w:rFonts w:asciiTheme="majorHAnsi" w:hAnsiTheme="majorHAnsi"/>
          <w:position w:val="-1"/>
          <w:sz w:val="22"/>
          <w:szCs w:val="22"/>
        </w:rPr>
        <w:t>ty, healthcare etc.</w:t>
      </w:r>
    </w:p>
    <w:p w14:paraId="6CA3165E" w14:textId="77777777" w:rsidR="00E75EB6" w:rsidRPr="00B2743A" w:rsidRDefault="00E75EB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79E00CB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Which objective style do you want on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e?</w:t>
      </w:r>
    </w:p>
    <w:p w14:paraId="13915446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95AC3D1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  <w:u w:color="000000"/>
        </w:rPr>
        <w:t>Formula 1:</w:t>
      </w:r>
      <w:r w:rsidRPr="00B2743A">
        <w:rPr>
          <w:rFonts w:asciiTheme="majorHAnsi" w:hAnsiTheme="majorHAnsi"/>
          <w:b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Focus on the kind of position you want.</w:t>
      </w:r>
    </w:p>
    <w:p w14:paraId="3A170038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i/>
          <w:sz w:val="22"/>
          <w:szCs w:val="22"/>
        </w:rPr>
        <w:t xml:space="preserve">Example: </w:t>
      </w:r>
      <w:r w:rsidRPr="00B2743A">
        <w:rPr>
          <w:rFonts w:asciiTheme="majorHAnsi" w:hAnsiTheme="majorHAnsi"/>
          <w:i/>
          <w:sz w:val="22"/>
          <w:szCs w:val="22"/>
        </w:rPr>
        <w:t>Seeking a full-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i/>
          <w:sz w:val="22"/>
          <w:szCs w:val="22"/>
        </w:rPr>
        <w:t>ime position as an Adm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i/>
          <w:sz w:val="22"/>
          <w:szCs w:val="22"/>
        </w:rPr>
        <w:t>nistr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i/>
          <w:sz w:val="22"/>
          <w:szCs w:val="22"/>
        </w:rPr>
        <w:t>tive Assista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i/>
          <w:sz w:val="22"/>
          <w:szCs w:val="22"/>
        </w:rPr>
        <w:t>t.</w:t>
      </w:r>
    </w:p>
    <w:p w14:paraId="1F702F46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DD25C7C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Seeking a 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b/>
          <w:sz w:val="22"/>
          <w:szCs w:val="22"/>
        </w:rPr>
        <w:t xml:space="preserve">osition as a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</w:t>
      </w:r>
      <w:r w:rsidRPr="00B2743A">
        <w:rPr>
          <w:rFonts w:asciiTheme="majorHAnsi" w:hAnsiTheme="majorHAnsi"/>
          <w:b/>
          <w:spacing w:val="-59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.</w:t>
      </w:r>
    </w:p>
    <w:p w14:paraId="7A32C288" w14:textId="77777777" w:rsidR="00E75EB6" w:rsidRPr="00B2743A" w:rsidRDefault="00E75EB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85DD22C" w14:textId="77777777" w:rsidR="00E75EB6" w:rsidRPr="00B2743A" w:rsidRDefault="00D02786">
      <w:pPr>
        <w:ind w:left="132" w:right="2141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  <w:u w:color="000000"/>
        </w:rPr>
        <w:t>Formula 2: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Focus on the field or industry in w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h</w:t>
      </w:r>
      <w:r w:rsidRPr="00B2743A">
        <w:rPr>
          <w:rFonts w:asciiTheme="majorHAnsi" w:hAnsiTheme="majorHAnsi"/>
          <w:i/>
          <w:sz w:val="22"/>
          <w:szCs w:val="22"/>
        </w:rPr>
        <w:t>ich you are interested in working. Example: Seeking an entry-level pos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i/>
          <w:sz w:val="22"/>
          <w:szCs w:val="22"/>
        </w:rPr>
        <w:t xml:space="preserve">tion in the 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H</w:t>
      </w:r>
      <w:r w:rsidRPr="00B2743A">
        <w:rPr>
          <w:rFonts w:asciiTheme="majorHAnsi" w:hAnsiTheme="majorHAnsi"/>
          <w:i/>
          <w:sz w:val="22"/>
          <w:szCs w:val="22"/>
        </w:rPr>
        <w:t>ealthcare field.</w:t>
      </w:r>
    </w:p>
    <w:p w14:paraId="125491B8" w14:textId="77777777" w:rsidR="00E75EB6" w:rsidRPr="00B2743A" w:rsidRDefault="00D02786">
      <w:pPr>
        <w:spacing w:before="3" w:line="540" w:lineRule="atLeast"/>
        <w:ind w:left="132" w:right="4981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Seeking a 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b/>
          <w:sz w:val="22"/>
          <w:szCs w:val="22"/>
        </w:rPr>
        <w:t>osition in t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b/>
          <w:sz w:val="22"/>
          <w:szCs w:val="22"/>
        </w:rPr>
        <w:t xml:space="preserve">e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field.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Formula 3: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Focus on your skills/abilities.</w:t>
      </w:r>
    </w:p>
    <w:p w14:paraId="5166E801" w14:textId="77777777" w:rsidR="00E75EB6" w:rsidRPr="00B2743A" w:rsidRDefault="00D02786">
      <w:pPr>
        <w:ind w:left="132" w:right="201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i/>
          <w:sz w:val="22"/>
          <w:szCs w:val="22"/>
        </w:rPr>
        <w:t>Example: Seeking a position that will utilize my commun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i/>
          <w:sz w:val="22"/>
          <w:szCs w:val="22"/>
        </w:rPr>
        <w:t>cation, data-entry skill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i/>
          <w:sz w:val="22"/>
          <w:szCs w:val="22"/>
        </w:rPr>
        <w:t>, and my strong work ethic.</w:t>
      </w:r>
    </w:p>
    <w:p w14:paraId="73DF55FC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9F2ACC4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Seeking a 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b/>
          <w:sz w:val="22"/>
          <w:szCs w:val="22"/>
        </w:rPr>
        <w:t xml:space="preserve">osition that 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b/>
          <w:sz w:val="22"/>
          <w:szCs w:val="22"/>
        </w:rPr>
        <w:t>ill utili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2743A">
        <w:rPr>
          <w:rFonts w:asciiTheme="majorHAnsi" w:hAnsiTheme="majorHAnsi"/>
          <w:b/>
          <w:sz w:val="22"/>
          <w:szCs w:val="22"/>
        </w:rPr>
        <w:t xml:space="preserve">e my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</w:t>
      </w:r>
      <w:r w:rsidRPr="00B2743A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,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</w:t>
      </w:r>
      <w:r w:rsidRPr="00B2743A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, and</w:t>
      </w:r>
    </w:p>
    <w:p w14:paraId="4DDABDBC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  <w:r w:rsidRPr="00B2743A">
        <w:rPr>
          <w:rFonts w:asciiTheme="majorHAnsi" w:hAnsiTheme="majorHAnsi"/>
          <w:b/>
          <w:sz w:val="22"/>
          <w:szCs w:val="22"/>
          <w:u w:color="000000"/>
        </w:rPr>
        <w:t xml:space="preserve">                                       </w:t>
      </w:r>
      <w:r w:rsidRPr="00B2743A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skills.</w:t>
      </w:r>
    </w:p>
    <w:p w14:paraId="5BADA9AA" w14:textId="77777777" w:rsidR="00E75EB6" w:rsidRPr="00B2743A" w:rsidRDefault="00D02786">
      <w:pPr>
        <w:tabs>
          <w:tab w:val="left" w:pos="10080"/>
        </w:tabs>
        <w:spacing w:before="68"/>
        <w:ind w:left="10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lastRenderedPageBreak/>
        <w:t xml:space="preserve">                              </w:t>
      </w:r>
      <w:r w:rsidRPr="00B2743A">
        <w:rPr>
          <w:rFonts w:asciiTheme="majorHAnsi" w:hAnsiTheme="majorHAnsi"/>
          <w:color w:val="FFFFFF"/>
          <w:spacing w:val="12"/>
          <w:sz w:val="22"/>
          <w:szCs w:val="22"/>
          <w:highlight w:val="black"/>
        </w:rPr>
        <w:t xml:space="preserve"> </w:t>
      </w: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t>Below are a few ex</w:t>
      </w:r>
      <w:r w:rsidRPr="00B2743A">
        <w:rPr>
          <w:rFonts w:asciiTheme="majorHAnsi" w:hAnsiTheme="majorHAnsi"/>
          <w:color w:val="FFFFFF"/>
          <w:spacing w:val="1"/>
          <w:sz w:val="22"/>
          <w:szCs w:val="22"/>
          <w:highlight w:val="black"/>
        </w:rPr>
        <w:t>a</w:t>
      </w:r>
      <w:r w:rsidRPr="00B2743A">
        <w:rPr>
          <w:rFonts w:asciiTheme="majorHAnsi" w:hAnsiTheme="majorHAnsi"/>
          <w:color w:val="FFFFFF"/>
          <w:spacing w:val="-2"/>
          <w:sz w:val="22"/>
          <w:szCs w:val="22"/>
          <w:highlight w:val="black"/>
        </w:rPr>
        <w:t>m</w:t>
      </w: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t>ple phrases y</w:t>
      </w:r>
      <w:r w:rsidRPr="00B2743A">
        <w:rPr>
          <w:rFonts w:asciiTheme="majorHAnsi" w:hAnsiTheme="majorHAnsi"/>
          <w:color w:val="FFFFFF"/>
          <w:spacing w:val="-1"/>
          <w:sz w:val="22"/>
          <w:szCs w:val="22"/>
          <w:highlight w:val="black"/>
        </w:rPr>
        <w:t>o</w:t>
      </w: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t xml:space="preserve">u could use for each </w:t>
      </w: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t xml:space="preserve">section. </w:t>
      </w:r>
      <w:r w:rsidRPr="00B2743A">
        <w:rPr>
          <w:rFonts w:asciiTheme="majorHAnsi" w:hAnsiTheme="majorHAnsi"/>
          <w:color w:val="FFFFFF"/>
          <w:sz w:val="22"/>
          <w:szCs w:val="22"/>
          <w:highlight w:val="black"/>
        </w:rPr>
        <w:tab/>
      </w:r>
    </w:p>
    <w:p w14:paraId="3052CCD4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388B455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  <w:u w:color="000000"/>
        </w:rPr>
        <w:t>Position</w:t>
      </w:r>
      <w:r w:rsidRPr="00B2743A">
        <w:rPr>
          <w:rFonts w:asciiTheme="majorHAnsi" w:hAnsiTheme="majorHAnsi"/>
          <w:b/>
          <w:i/>
          <w:sz w:val="22"/>
          <w:szCs w:val="22"/>
        </w:rPr>
        <w:t>:</w:t>
      </w:r>
      <w:r w:rsidRPr="00B2743A">
        <w:rPr>
          <w:rFonts w:asciiTheme="majorHAnsi" w:hAnsiTheme="majorHAnsi"/>
          <w:b/>
          <w:i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This desc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i/>
          <w:sz w:val="22"/>
          <w:szCs w:val="22"/>
        </w:rPr>
        <w:t xml:space="preserve">bes the level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i/>
          <w:sz w:val="22"/>
          <w:szCs w:val="22"/>
        </w:rPr>
        <w:t xml:space="preserve">osition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r t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i/>
          <w:sz w:val="22"/>
          <w:szCs w:val="22"/>
        </w:rPr>
        <w:t xml:space="preserve">e type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 xml:space="preserve">f work you are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i/>
          <w:sz w:val="22"/>
          <w:szCs w:val="22"/>
        </w:rPr>
        <w:t>eeking.</w:t>
      </w:r>
    </w:p>
    <w:p w14:paraId="5E7B207B" w14:textId="77777777" w:rsidR="00E75EB6" w:rsidRPr="00B2743A" w:rsidRDefault="00E75EB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499F569" w14:textId="77777777" w:rsidR="00E75EB6" w:rsidRPr="00B2743A" w:rsidRDefault="00D02786">
      <w:pPr>
        <w:ind w:left="132" w:right="11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Entry Level                                                                 A Specific Title (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arehouse Associate) Inter</w:t>
      </w:r>
      <w:r w:rsidRPr="00B2743A">
        <w:rPr>
          <w:rFonts w:asciiTheme="majorHAnsi" w:hAnsiTheme="majorHAnsi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sz w:val="22"/>
          <w:szCs w:val="22"/>
        </w:rPr>
        <w:t>ship</w:t>
      </w:r>
      <w:r w:rsidRPr="00B2743A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Pr="00B2743A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The na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 of a </w:t>
      </w:r>
      <w:r w:rsidRPr="00B2743A">
        <w:rPr>
          <w:rFonts w:asciiTheme="majorHAnsi" w:hAnsiTheme="majorHAnsi"/>
          <w:spacing w:val="-1"/>
          <w:sz w:val="22"/>
          <w:szCs w:val="22"/>
        </w:rPr>
        <w:t>f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eld (A</w:t>
      </w:r>
      <w:r w:rsidRPr="00B2743A">
        <w:rPr>
          <w:rFonts w:asciiTheme="majorHAnsi" w:hAnsiTheme="majorHAnsi"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inistrati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 xml:space="preserve">e) First, Second, or Third 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 xml:space="preserve">hift                                     </w:t>
      </w:r>
      <w:r w:rsidRPr="00B2743A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Professional</w:t>
      </w:r>
    </w:p>
    <w:p w14:paraId="1168981C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pacing w:val="1"/>
          <w:sz w:val="22"/>
          <w:szCs w:val="22"/>
        </w:rPr>
        <w:t>Part-</w:t>
      </w:r>
      <w:r w:rsidRPr="00B2743A">
        <w:rPr>
          <w:rFonts w:asciiTheme="majorHAnsi" w:hAnsiTheme="majorHAnsi"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</w:t>
      </w:r>
    </w:p>
    <w:p w14:paraId="74A03147" w14:textId="77777777" w:rsidR="00E75EB6" w:rsidRPr="00B2743A" w:rsidRDefault="00E75EB6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408F5918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59C190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6394F7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  <w:u w:color="000000"/>
        </w:rPr>
        <w:t>Field</w:t>
      </w:r>
      <w:r w:rsidRPr="00B2743A">
        <w:rPr>
          <w:rFonts w:asciiTheme="majorHAnsi" w:hAnsiTheme="majorHAnsi"/>
          <w:sz w:val="22"/>
          <w:szCs w:val="22"/>
        </w:rPr>
        <w:t>:</w:t>
      </w:r>
      <w:r w:rsidRPr="00B2743A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 xml:space="preserve">This describes the career field, industry or </w:t>
      </w:r>
      <w:r w:rsidRPr="00B2743A">
        <w:rPr>
          <w:rFonts w:asciiTheme="majorHAnsi" w:hAnsiTheme="majorHAnsi"/>
          <w:i/>
          <w:sz w:val="22"/>
          <w:szCs w:val="22"/>
        </w:rPr>
        <w:t>department you are seeking.</w:t>
      </w:r>
    </w:p>
    <w:p w14:paraId="2356B7E6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0D9C92C" w14:textId="77777777" w:rsidR="00E75EB6" w:rsidRPr="00B2743A" w:rsidRDefault="00D02786">
      <w:pPr>
        <w:ind w:left="132" w:right="3353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Accounting                                                    </w:t>
      </w:r>
      <w:r w:rsidRPr="00B2743A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Hu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an Re</w:t>
      </w:r>
      <w:r w:rsidRPr="00B2743A">
        <w:rPr>
          <w:rFonts w:asciiTheme="majorHAnsi" w:hAnsiTheme="majorHAnsi"/>
          <w:spacing w:val="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ources Ad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nistrative                                                Infor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ation Technology Culinary Arts                                                 </w:t>
      </w:r>
      <w:r w:rsidRPr="00B2743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Manufacturing</w:t>
      </w:r>
    </w:p>
    <w:p w14:paraId="4E0775EC" w14:textId="77777777" w:rsidR="00E75EB6" w:rsidRPr="00B2743A" w:rsidRDefault="00D02786">
      <w:pPr>
        <w:ind w:left="132" w:right="4587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Custo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er Service                                          </w:t>
      </w:r>
      <w:r w:rsidRPr="00B2743A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Marketing Educational                                                   </w:t>
      </w:r>
      <w:r w:rsidRPr="00B2743A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Mechanical Engineering</w:t>
      </w:r>
      <w:r w:rsidRPr="00B2743A">
        <w:rPr>
          <w:rFonts w:asciiTheme="majorHAnsi" w:hAnsiTheme="majorHAnsi"/>
          <w:sz w:val="22"/>
          <w:szCs w:val="22"/>
        </w:rPr>
        <w:t xml:space="preserve">                                                   </w:t>
      </w:r>
      <w:r w:rsidRPr="00B2743A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Medical Food Service                                                 </w:t>
      </w:r>
      <w:r w:rsidRPr="00B2743A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Sales</w:t>
      </w:r>
    </w:p>
    <w:p w14:paraId="0F43CFE1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Financial                                                        </w:t>
      </w:r>
      <w:r w:rsidRPr="00B2743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Truck Driving</w:t>
      </w:r>
    </w:p>
    <w:p w14:paraId="378AA8DB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Health and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Beauty                               </w:t>
      </w:r>
      <w:r w:rsidRPr="00B2743A">
        <w:rPr>
          <w:rFonts w:asciiTheme="majorHAnsi" w:hAnsiTheme="majorHAnsi"/>
          <w:sz w:val="22"/>
          <w:szCs w:val="22"/>
        </w:rPr>
        <w:t xml:space="preserve">          </w:t>
      </w:r>
      <w:r w:rsidRPr="00B2743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Warehouse/Industrial</w:t>
      </w:r>
    </w:p>
    <w:p w14:paraId="5D7CA349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Healthc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 xml:space="preserve">re                                                     </w:t>
      </w:r>
      <w:r w:rsidRPr="00B2743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1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elding</w:t>
      </w:r>
    </w:p>
    <w:p w14:paraId="11911D89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726C779" w14:textId="77777777" w:rsidR="00E75EB6" w:rsidRPr="00B2743A" w:rsidRDefault="00D02786">
      <w:pPr>
        <w:ind w:left="132" w:right="173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  <w:u w:color="000000"/>
        </w:rPr>
        <w:t>Skill</w:t>
      </w:r>
      <w:r w:rsidRPr="00B2743A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s</w:t>
      </w:r>
      <w:r w:rsidRPr="00B2743A">
        <w:rPr>
          <w:rFonts w:asciiTheme="majorHAnsi" w:hAnsiTheme="majorHAnsi"/>
          <w:b/>
          <w:i/>
          <w:sz w:val="22"/>
          <w:szCs w:val="22"/>
          <w:u w:color="000000"/>
        </w:rPr>
        <w:t>/Expe</w:t>
      </w:r>
      <w:r w:rsidRPr="00B2743A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r</w:t>
      </w:r>
      <w:r w:rsidRPr="00B2743A">
        <w:rPr>
          <w:rFonts w:asciiTheme="majorHAnsi" w:hAnsiTheme="majorHAnsi"/>
          <w:b/>
          <w:i/>
          <w:spacing w:val="1"/>
          <w:sz w:val="22"/>
          <w:szCs w:val="22"/>
          <w:u w:color="000000"/>
        </w:rPr>
        <w:t>i</w:t>
      </w:r>
      <w:r w:rsidRPr="00B2743A">
        <w:rPr>
          <w:rFonts w:asciiTheme="majorHAnsi" w:hAnsiTheme="majorHAnsi"/>
          <w:b/>
          <w:i/>
          <w:sz w:val="22"/>
          <w:szCs w:val="22"/>
          <w:u w:color="000000"/>
        </w:rPr>
        <w:t>enc</w:t>
      </w:r>
      <w:r w:rsidRPr="00B2743A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>e</w:t>
      </w:r>
      <w:r w:rsidRPr="00B2743A">
        <w:rPr>
          <w:rFonts w:asciiTheme="majorHAnsi" w:hAnsiTheme="majorHAnsi"/>
          <w:b/>
          <w:i/>
          <w:sz w:val="22"/>
          <w:szCs w:val="22"/>
        </w:rPr>
        <w:t xml:space="preserve">:  </w:t>
      </w:r>
      <w:r w:rsidRPr="00B2743A">
        <w:rPr>
          <w:rFonts w:asciiTheme="majorHAnsi" w:hAnsiTheme="majorHAnsi"/>
          <w:i/>
          <w:sz w:val="22"/>
          <w:szCs w:val="22"/>
        </w:rPr>
        <w:t xml:space="preserve">These are your 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i/>
          <w:sz w:val="22"/>
          <w:szCs w:val="22"/>
        </w:rPr>
        <w:t>ost outstanding strengths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 xml:space="preserve">and abilities. These can also be used in your </w:t>
      </w:r>
      <w:r w:rsidRPr="00B2743A">
        <w:rPr>
          <w:rFonts w:asciiTheme="majorHAnsi" w:hAnsiTheme="majorHAnsi"/>
          <w:b/>
          <w:i/>
          <w:sz w:val="22"/>
          <w:szCs w:val="22"/>
        </w:rPr>
        <w:t xml:space="preserve">Summary of Qualifications. 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i/>
          <w:sz w:val="22"/>
          <w:szCs w:val="22"/>
        </w:rPr>
        <w:t>ee the S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k</w:t>
      </w:r>
      <w:r w:rsidRPr="00B2743A">
        <w:rPr>
          <w:rFonts w:asciiTheme="majorHAnsi" w:hAnsiTheme="majorHAnsi"/>
          <w:i/>
          <w:sz w:val="22"/>
          <w:szCs w:val="22"/>
        </w:rPr>
        <w:t>ills Identificati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n Checkli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s</w:t>
      </w:r>
      <w:r w:rsidRPr="00B2743A">
        <w:rPr>
          <w:rFonts w:asciiTheme="majorHAnsi" w:hAnsiTheme="majorHAnsi"/>
          <w:i/>
          <w:sz w:val="22"/>
          <w:szCs w:val="22"/>
        </w:rPr>
        <w:t>t for help in i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i/>
          <w:sz w:val="22"/>
          <w:szCs w:val="22"/>
        </w:rPr>
        <w:t>entifying y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ur unique and special skills.</w:t>
      </w:r>
    </w:p>
    <w:p w14:paraId="75BF10FF" w14:textId="77777777" w:rsidR="00E75EB6" w:rsidRPr="00B2743A" w:rsidRDefault="00E75EB6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DFBEEA3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Data Entry                                                     </w:t>
      </w:r>
      <w:r w:rsidRPr="00B2743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1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ork Ethic</w:t>
      </w:r>
    </w:p>
    <w:p w14:paraId="04FEC18E" w14:textId="77777777" w:rsidR="00E75EB6" w:rsidRPr="00B2743A" w:rsidRDefault="00D02786">
      <w:pPr>
        <w:ind w:left="132" w:right="3345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puter Skills</w:t>
      </w:r>
      <w:r w:rsidRPr="00B2743A">
        <w:rPr>
          <w:rFonts w:asciiTheme="majorHAnsi" w:hAnsiTheme="majorHAnsi"/>
          <w:sz w:val="22"/>
          <w:szCs w:val="22"/>
        </w:rPr>
        <w:t xml:space="preserve">                                            </w:t>
      </w:r>
      <w:r w:rsidRPr="00B2743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Problem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Solving Ability Organiz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>ti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 xml:space="preserve">nal Ability                                  </w:t>
      </w:r>
      <w:r w:rsidRPr="00B2743A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Leaders</w:t>
      </w:r>
      <w:r w:rsidRPr="00B2743A">
        <w:rPr>
          <w:rFonts w:asciiTheme="majorHAnsi" w:hAnsiTheme="majorHAnsi"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sz w:val="22"/>
          <w:szCs w:val="22"/>
        </w:rPr>
        <w:t>ip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Ability Financial Knowledge</w:t>
      </w:r>
    </w:p>
    <w:p w14:paraId="3C540C00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Proven Success Record                                 </w:t>
      </w:r>
      <w:r w:rsidRPr="00B2743A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Public Speaking Ability</w:t>
      </w:r>
    </w:p>
    <w:p w14:paraId="7F5D244D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Certi</w:t>
      </w:r>
      <w:r w:rsidRPr="00B2743A">
        <w:rPr>
          <w:rFonts w:asciiTheme="majorHAnsi" w:hAnsiTheme="majorHAnsi"/>
          <w:spacing w:val="-1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ic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>tio</w:t>
      </w:r>
      <w:r w:rsidRPr="00B2743A">
        <w:rPr>
          <w:rFonts w:asciiTheme="majorHAnsi" w:hAnsiTheme="majorHAnsi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sz w:val="22"/>
          <w:szCs w:val="22"/>
        </w:rPr>
        <w:t xml:space="preserve">s                                                 </w:t>
      </w:r>
      <w:r w:rsidRPr="00B2743A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Accuracy</w:t>
      </w:r>
    </w:p>
    <w:p w14:paraId="3346A90A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Specific Educational Background                 </w:t>
      </w:r>
      <w:r w:rsidRPr="00B2743A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Innovative Ideas</w:t>
      </w:r>
    </w:p>
    <w:p w14:paraId="38CFC345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Results Oriented                                            </w:t>
      </w:r>
      <w:r w:rsidRPr="00B2743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Logical Thinking Ability</w:t>
      </w:r>
    </w:p>
    <w:p w14:paraId="1582F15B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Planning S</w:t>
      </w:r>
      <w:r w:rsidRPr="00B2743A">
        <w:rPr>
          <w:rFonts w:asciiTheme="majorHAnsi" w:hAnsiTheme="majorHAnsi"/>
          <w:spacing w:val="-1"/>
          <w:sz w:val="22"/>
          <w:szCs w:val="22"/>
        </w:rPr>
        <w:t>k</w:t>
      </w:r>
      <w:r w:rsidRPr="00B2743A">
        <w:rPr>
          <w:rFonts w:asciiTheme="majorHAnsi" w:hAnsiTheme="majorHAnsi"/>
          <w:sz w:val="22"/>
          <w:szCs w:val="22"/>
        </w:rPr>
        <w:t>ills</w:t>
      </w:r>
      <w:r w:rsidRPr="00B2743A">
        <w:rPr>
          <w:rFonts w:asciiTheme="majorHAnsi" w:hAnsiTheme="majorHAnsi"/>
          <w:sz w:val="22"/>
          <w:szCs w:val="22"/>
        </w:rPr>
        <w:t xml:space="preserve">                                              </w:t>
      </w:r>
      <w:r w:rsidRPr="00B2743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Sel</w:t>
      </w:r>
      <w:r w:rsidRPr="00B2743A">
        <w:rPr>
          <w:rFonts w:asciiTheme="majorHAnsi" w:hAnsiTheme="majorHAnsi"/>
          <w:spacing w:val="-1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-Sta</w:t>
      </w:r>
      <w:r w:rsidRPr="00B2743A">
        <w:rPr>
          <w:rFonts w:asciiTheme="majorHAnsi" w:hAnsiTheme="majorHAnsi"/>
          <w:spacing w:val="-1"/>
          <w:sz w:val="22"/>
          <w:szCs w:val="22"/>
        </w:rPr>
        <w:t>r</w:t>
      </w:r>
      <w:r w:rsidRPr="00B2743A">
        <w:rPr>
          <w:rFonts w:asciiTheme="majorHAnsi" w:hAnsiTheme="majorHAnsi"/>
          <w:spacing w:val="1"/>
          <w:sz w:val="22"/>
          <w:szCs w:val="22"/>
        </w:rPr>
        <w:t>t</w:t>
      </w:r>
      <w:r w:rsidRPr="00B2743A">
        <w:rPr>
          <w:rFonts w:asciiTheme="majorHAnsi" w:hAnsiTheme="majorHAnsi"/>
          <w:sz w:val="22"/>
          <w:szCs w:val="22"/>
        </w:rPr>
        <w:t>er</w:t>
      </w:r>
    </w:p>
    <w:p w14:paraId="5B71E7E1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Speci</w:t>
      </w:r>
      <w:r w:rsidRPr="00B2743A">
        <w:rPr>
          <w:rFonts w:asciiTheme="majorHAnsi" w:hAnsiTheme="majorHAnsi"/>
          <w:spacing w:val="-1"/>
          <w:sz w:val="22"/>
          <w:szCs w:val="22"/>
        </w:rPr>
        <w:t>f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c Tr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 xml:space="preserve">de Skills                                     </w:t>
      </w:r>
      <w:r w:rsidRPr="00B2743A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Excelle</w:t>
      </w:r>
      <w:r w:rsidRPr="00B2743A">
        <w:rPr>
          <w:rFonts w:asciiTheme="majorHAnsi" w:hAnsiTheme="majorHAnsi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sz w:val="22"/>
          <w:szCs w:val="22"/>
        </w:rPr>
        <w:t>t Attendance R</w:t>
      </w:r>
      <w:r w:rsidRPr="00B2743A">
        <w:rPr>
          <w:rFonts w:asciiTheme="majorHAnsi" w:hAnsiTheme="majorHAnsi"/>
          <w:spacing w:val="-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cord</w:t>
      </w:r>
    </w:p>
    <w:p w14:paraId="3BD988F1" w14:textId="77777777" w:rsidR="00E75EB6" w:rsidRPr="00B2743A" w:rsidRDefault="00D02786">
      <w:pPr>
        <w:ind w:left="132" w:right="3739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080" w:right="1020" w:bottom="280" w:left="1020" w:header="0" w:footer="767" w:gutter="0"/>
          <w:cols w:space="720"/>
        </w:sectPr>
      </w:pPr>
      <w:r w:rsidRPr="00B2743A">
        <w:rPr>
          <w:rFonts w:asciiTheme="majorHAnsi" w:hAnsiTheme="majorHAnsi"/>
          <w:sz w:val="22"/>
          <w:szCs w:val="22"/>
        </w:rPr>
        <w:pict w14:anchorId="3D315906">
          <v:group id="_x0000_s1083" style="position:absolute;left:0;text-align:left;margin-left:56.8pt;margin-top:713.55pt;width:498.4pt;height:1.6pt;z-index:-251667968;mso-position-horizontal-relative:page;mso-position-vertical-relative:page" coordorigin="1136,14271" coordsize="9968,32">
            <v:shape id="_x0000_s1093" style="position:absolute;left:1152;top:14287;width:9936;height:0" coordorigin="1152,14287" coordsize="9936,0" path="m1152,14287r9936,e" filled="f" strokecolor="#7f7f7f" strokeweight="1.6pt">
              <v:path arrowok="t"/>
            </v:shape>
            <v:shape id="_x0000_s1092" style="position:absolute;left:1152;top:14274;width:5;height:0" coordorigin="1152,14274" coordsize="5,0" path="m1152,14274r5,e" filled="f" strokecolor="#9d9da0" strokeweight=".34pt">
              <v:path arrowok="t"/>
            </v:shape>
            <v:shape id="_x0000_s1091" style="position:absolute;left:1152;top:14274;width:9931;height:0" coordorigin="1152,14274" coordsize="9931,0" path="m1152,14274r9931,e" filled="f" strokecolor="#9d9da0" strokeweight=".34pt">
              <v:path arrowok="t"/>
            </v:shape>
            <v:shape id="_x0000_s1090" style="position:absolute;left:11083;top:14274;width:5;height:0" coordorigin="11083,14274" coordsize="5,0" path="m11083,14274r5,e" filled="f" strokecolor="#f1eee1" strokeweight=".34pt">
              <v:path arrowok="t"/>
            </v:shape>
            <v:shape id="_x0000_s1089" style="position:absolute;left:11083;top:14274;width:5;height:0" coordorigin="11083,14274" coordsize="5,0" path="m11083,14274r5,e" filled="f" strokecolor="#9d9da0" strokeweight=".34pt">
              <v:path arrowok="t"/>
            </v:shape>
            <v:shape id="_x0000_s1088" style="position:absolute;left:1152;top:14287;width:5;height:0" coordorigin="1152,14287" coordsize="5,0" path="m1152,14287r5,e" filled="f" strokecolor="#9d9da0" strokeweight="1.12pt">
              <v:path arrowok="t"/>
            </v:shape>
            <v:shape id="_x0000_s1087" style="position:absolute;left:11083;top:14287;width:5;height:0" coordorigin="11083,14287" coordsize="5,0" path="m11083,14287r5,e" filled="f" strokecolor="#f1eee1" strokeweight="1.12pt">
              <v:path arrowok="t"/>
            </v:shape>
            <v:shape id="_x0000_s1086" style="position:absolute;left:1152;top:14299;width:5;height:0" coordorigin="1152,14299" coordsize="5,0" path="m1152,14299r5,e" filled="f" strokecolor="#9d9da0" strokeweight=".34pt">
              <v:path arrowok="t"/>
            </v:shape>
            <v:shape id="_x0000_s1085" style="position:absolute;left:1152;top:14299;width:9936;height:0" coordorigin="1152,14299" coordsize="9936,0" path="m1152,14299r9936,e" filled="f" strokecolor="#f1eee1" strokeweight=".34pt">
              <v:path arrowok="t"/>
            </v:shape>
            <v:shape id="_x0000_s1084" style="position:absolute;left:11083;top:14299;width:5;height:0" coordorigin="11083,14299" coordsize="5,0" path="m11083,14299r5,e" filled="f" strokecolor="#f1eee1" strokeweight=".34pt">
              <v:path arrowok="t"/>
            </v:shape>
            <w10:wrap anchorx="page" anchory="page"/>
          </v:group>
        </w:pict>
      </w:r>
      <w:r w:rsidRPr="00B2743A">
        <w:rPr>
          <w:rFonts w:asciiTheme="majorHAnsi" w:hAnsiTheme="majorHAnsi"/>
          <w:sz w:val="22"/>
          <w:szCs w:val="22"/>
        </w:rPr>
        <w:t>Creati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 xml:space="preserve">ity                                                      </w:t>
      </w:r>
      <w:r w:rsidRPr="00B2743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Follows Instructions</w:t>
      </w:r>
      <w:r w:rsidRPr="00B2743A">
        <w:rPr>
          <w:rFonts w:asciiTheme="majorHAnsi" w:hAnsiTheme="majorHAnsi"/>
          <w:sz w:val="22"/>
          <w:szCs w:val="22"/>
        </w:rPr>
        <w:t xml:space="preserve"> Ability to </w:t>
      </w:r>
      <w:r w:rsidRPr="00B2743A">
        <w:rPr>
          <w:rFonts w:asciiTheme="majorHAnsi" w:hAnsiTheme="majorHAnsi"/>
          <w:spacing w:val="-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earn Quic</w:t>
      </w:r>
      <w:r w:rsidRPr="00B2743A">
        <w:rPr>
          <w:rFonts w:asciiTheme="majorHAnsi" w:hAnsiTheme="majorHAnsi"/>
          <w:spacing w:val="-1"/>
          <w:sz w:val="22"/>
          <w:szCs w:val="22"/>
        </w:rPr>
        <w:t>kl</w:t>
      </w:r>
      <w:r w:rsidRPr="00B2743A">
        <w:rPr>
          <w:rFonts w:asciiTheme="majorHAnsi" w:hAnsiTheme="majorHAnsi"/>
          <w:sz w:val="22"/>
          <w:szCs w:val="22"/>
        </w:rPr>
        <w:t xml:space="preserve">y                               </w:t>
      </w:r>
      <w:r w:rsidRPr="00B2743A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Matu</w:t>
      </w:r>
      <w:r w:rsidRPr="00B2743A">
        <w:rPr>
          <w:rFonts w:asciiTheme="majorHAnsi" w:hAnsiTheme="majorHAnsi"/>
          <w:spacing w:val="-1"/>
          <w:sz w:val="22"/>
          <w:szCs w:val="22"/>
        </w:rPr>
        <w:t>r</w:t>
      </w:r>
      <w:r w:rsidRPr="00B2743A">
        <w:rPr>
          <w:rFonts w:asciiTheme="majorHAnsi" w:hAnsiTheme="majorHAnsi"/>
          <w:sz w:val="22"/>
          <w:szCs w:val="22"/>
        </w:rPr>
        <w:t xml:space="preserve">ity Dependability                                                </w:t>
      </w:r>
      <w:r w:rsidRPr="00B2743A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People Skills Communication Skills                                   </w:t>
      </w:r>
      <w:r w:rsidRPr="00B2743A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Enthusiasm Persi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tence</w:t>
      </w:r>
      <w:r w:rsidRPr="00B2743A">
        <w:rPr>
          <w:rFonts w:asciiTheme="majorHAnsi" w:hAnsiTheme="majorHAnsi"/>
          <w:sz w:val="22"/>
          <w:szCs w:val="22"/>
        </w:rPr>
        <w:t xml:space="preserve">                                                    </w:t>
      </w:r>
      <w:r w:rsidRPr="00B2743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Observant</w:t>
      </w:r>
    </w:p>
    <w:p w14:paraId="2367561A" w14:textId="77777777" w:rsidR="00E75EB6" w:rsidRPr="00B2743A" w:rsidRDefault="00D02786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lastRenderedPageBreak/>
        <w:t>EDUCAT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IO</w:t>
      </w:r>
      <w:r w:rsidRPr="00B2743A">
        <w:rPr>
          <w:rFonts w:asciiTheme="majorHAnsi" w:hAnsiTheme="majorHAnsi"/>
          <w:b/>
          <w:sz w:val="22"/>
          <w:szCs w:val="22"/>
        </w:rPr>
        <w:t xml:space="preserve">NAL 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BA</w:t>
      </w:r>
      <w:r w:rsidRPr="00B2743A">
        <w:rPr>
          <w:rFonts w:asciiTheme="majorHAnsi" w:hAnsiTheme="majorHAnsi"/>
          <w:b/>
          <w:sz w:val="22"/>
          <w:szCs w:val="22"/>
        </w:rPr>
        <w:t>CKGROUND</w:t>
      </w:r>
    </w:p>
    <w:p w14:paraId="4E5EE109" w14:textId="77777777" w:rsidR="00E75EB6" w:rsidRPr="00B2743A" w:rsidRDefault="00D02786">
      <w:pPr>
        <w:spacing w:before="1" w:line="260" w:lineRule="exact"/>
        <w:ind w:left="112" w:right="8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As a high school stude</w:t>
      </w:r>
      <w:r w:rsidRPr="00B2743A">
        <w:rPr>
          <w:rFonts w:asciiTheme="majorHAnsi" w:hAnsiTheme="majorHAnsi"/>
          <w:spacing w:val="-1"/>
          <w:sz w:val="22"/>
          <w:szCs w:val="22"/>
        </w:rPr>
        <w:t>nt</w:t>
      </w:r>
      <w:r w:rsidRPr="00B2743A">
        <w:rPr>
          <w:rFonts w:asciiTheme="majorHAnsi" w:hAnsiTheme="majorHAnsi"/>
          <w:sz w:val="22"/>
          <w:szCs w:val="22"/>
        </w:rPr>
        <w:t>, you will li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t the na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of your high school and e</w:t>
      </w:r>
      <w:r w:rsidRPr="00B2743A">
        <w:rPr>
          <w:rFonts w:asciiTheme="majorHAnsi" w:hAnsiTheme="majorHAnsi"/>
          <w:spacing w:val="-1"/>
          <w:sz w:val="22"/>
          <w:szCs w:val="22"/>
        </w:rPr>
        <w:t>x</w:t>
      </w:r>
      <w:r w:rsidRPr="00B2743A">
        <w:rPr>
          <w:rFonts w:asciiTheme="majorHAnsi" w:hAnsiTheme="majorHAnsi"/>
          <w:sz w:val="22"/>
          <w:szCs w:val="22"/>
        </w:rPr>
        <w:t>pected date of graduati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n on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e.  Generally, once you begin college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or technical schoo</w:t>
      </w:r>
      <w:r w:rsidRPr="00B2743A">
        <w:rPr>
          <w:rFonts w:asciiTheme="majorHAnsi" w:hAnsiTheme="majorHAnsi"/>
          <w:sz w:val="22"/>
          <w:szCs w:val="22"/>
        </w:rPr>
        <w:t>l, you can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it your high school infor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ation because it is assu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ed you have 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>l</w:t>
      </w:r>
      <w:r w:rsidRPr="00B2743A">
        <w:rPr>
          <w:rFonts w:asciiTheme="majorHAnsi" w:hAnsiTheme="majorHAnsi"/>
          <w:spacing w:val="-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 xml:space="preserve">ted </w:t>
      </w:r>
      <w:r w:rsidRPr="00B2743A">
        <w:rPr>
          <w:rFonts w:asciiTheme="majorHAnsi" w:hAnsiTheme="majorHAnsi"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gh school or obtained your GED.  If you have taken, or are taking, college-level courses or vocational/tec</w:t>
      </w:r>
      <w:r w:rsidRPr="00B2743A">
        <w:rPr>
          <w:rFonts w:asciiTheme="majorHAnsi" w:hAnsiTheme="majorHAnsi"/>
          <w:spacing w:val="-2"/>
          <w:sz w:val="22"/>
          <w:szCs w:val="22"/>
        </w:rPr>
        <w:t>h</w:t>
      </w:r>
      <w:r w:rsidRPr="00B2743A">
        <w:rPr>
          <w:rFonts w:asciiTheme="majorHAnsi" w:hAnsiTheme="majorHAnsi"/>
          <w:sz w:val="22"/>
          <w:szCs w:val="22"/>
        </w:rPr>
        <w:t>nical training, you can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list that first.</w:t>
      </w:r>
    </w:p>
    <w:p w14:paraId="28EBFBF3" w14:textId="77777777" w:rsidR="00E75EB6" w:rsidRPr="00B2743A" w:rsidRDefault="00E75EB6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002D5F6A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B21995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8C4C30" w14:textId="77777777" w:rsidR="00E75EB6" w:rsidRPr="00B2743A" w:rsidRDefault="00D02786">
      <w:pPr>
        <w:tabs>
          <w:tab w:val="left" w:pos="99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e of </w:t>
      </w:r>
      <w:r w:rsidRPr="00B2743A">
        <w:rPr>
          <w:rFonts w:asciiTheme="majorHAnsi" w:hAnsiTheme="majorHAnsi"/>
          <w:position w:val="-1"/>
          <w:sz w:val="22"/>
          <w:szCs w:val="22"/>
        </w:rPr>
        <w:t>school: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F53943F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46B0151" w14:textId="77777777" w:rsidR="00E75EB6" w:rsidRPr="00B2743A" w:rsidRDefault="00D02786">
      <w:pPr>
        <w:tabs>
          <w:tab w:val="left" w:pos="100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City and State of school: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81E3E65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B4C647C" w14:textId="77777777" w:rsidR="00E75EB6" w:rsidRPr="00B2743A" w:rsidRDefault="00D02786">
      <w:pPr>
        <w:tabs>
          <w:tab w:val="left" w:pos="69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2930FF71">
          <v:group id="_x0000_s1081" style="position:absolute;left:0;text-align:left;margin-left:401.25pt;margin-top:15pt;width:150pt;height:0;z-index:-251665920;mso-position-horizontal-relative:page" coordorigin="8025,300" coordsize="3000,0">
            <v:shape id="_x0000_s1082" style="position:absolute;left:8025;top:300;width:3000;height:0" coordorigin="8025,300" coordsize="3000,0" path="m8025,300r300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position w:val="-1"/>
          <w:sz w:val="22"/>
          <w:szCs w:val="22"/>
        </w:rPr>
        <w:t>Expected Graduation Date: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CB7C0F1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0719380" w14:textId="77777777" w:rsidR="00E75EB6" w:rsidRPr="00B2743A" w:rsidRDefault="00D02786">
      <w:pPr>
        <w:tabs>
          <w:tab w:val="left" w:pos="100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57C457BC">
          <v:group id="_x0000_s1070" style="position:absolute;left:0;text-align:left;margin-left:56.8pt;margin-top:38.9pt;width:498.4pt;height:1.6pt;z-index:-251666944;mso-position-horizontal-relative:page" coordorigin="1136,778" coordsize="9968,32">
            <v:shape id="_x0000_s1080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079" style="position:absolute;left:1152;top:781;width:5;height:0" coordorigin="1152,781" coordsize="5,0" path="m1152,781r5,e" filled="f" strokecolor="#9d9da0" strokeweight=".34pt">
              <v:path arrowok="t"/>
            </v:shape>
            <v:shape id="_x0000_s1078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077" style="position:absolute;left:11083;top:781;width:5;height:0" coordorigin="11083,781" coordsize="5,0" path="m11083,781r5,e" filled="f" strokecolor="#f1eee1" strokeweight=".34pt">
              <v:path arrowok="t"/>
            </v:shape>
            <v:shape id="_x0000_s1076" style="position:absolute;left:11083;top:781;width:5;height:0" coordorigin="11083,781" coordsize="5,0" path="m11083,781r5,e" filled="f" strokecolor="#9d9da0" strokeweight=".34pt">
              <v:path arrowok="t"/>
            </v:shape>
            <v:shape id="_x0000_s1075" style="position:absolute;left:1152;top:794;width:5;height:0" coordorigin="1152,794" coordsize="5,0" path="m1152,794r5,e" filled="f" strokecolor="#9d9da0" strokeweight="1.12pt">
              <v:path arrowok="t"/>
            </v:shape>
            <v:shape id="_x0000_s1074" style="position:absolute;left:11083;top:794;width:5;height:0" coordorigin="11083,794" coordsize="5,0" path="m11083,794r5,e" filled="f" strokecolor="#f1eee1" strokeweight="1.12pt">
              <v:path arrowok="t"/>
            </v:shape>
            <v:shape id="_x0000_s1073" style="position:absolute;left:1152;top:806;width:5;height:0" coordorigin="1152,806" coordsize="5,0" path="m1152,806r5,e" filled="f" strokecolor="#9d9da0" strokeweight=".34pt">
              <v:path arrowok="t"/>
            </v:shape>
            <v:shape id="_x0000_s1072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71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position w:val="-1"/>
          <w:sz w:val="22"/>
          <w:szCs w:val="22"/>
        </w:rPr>
        <w:t>GPA (if above a 3.0)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position w:val="-1"/>
          <w:sz w:val="22"/>
          <w:szCs w:val="22"/>
        </w:rPr>
        <w:t>optional</w:t>
      </w:r>
      <w:r w:rsidRPr="00B2743A">
        <w:rPr>
          <w:rFonts w:asciiTheme="majorHAnsi" w:hAnsiTheme="majorHAnsi"/>
          <w:position w:val="-1"/>
          <w:sz w:val="22"/>
          <w:szCs w:val="22"/>
        </w:rPr>
        <w:t>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03466F3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5E3CC3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4DDF6D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814997" w14:textId="77777777" w:rsidR="00E75EB6" w:rsidRPr="00B2743A" w:rsidRDefault="00E75EB6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6BF0FC65" w14:textId="77777777" w:rsidR="00E75EB6" w:rsidRPr="00B2743A" w:rsidRDefault="00D02786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PART-TI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M</w:t>
      </w:r>
      <w:r w:rsidRPr="00B2743A">
        <w:rPr>
          <w:rFonts w:asciiTheme="majorHAnsi" w:hAnsiTheme="majorHAnsi"/>
          <w:b/>
          <w:sz w:val="22"/>
          <w:szCs w:val="22"/>
        </w:rPr>
        <w:t>E EMPL</w:t>
      </w:r>
      <w:r w:rsidRPr="00B2743A">
        <w:rPr>
          <w:rFonts w:asciiTheme="majorHAnsi" w:hAnsiTheme="majorHAnsi"/>
          <w:b/>
          <w:spacing w:val="2"/>
          <w:sz w:val="22"/>
          <w:szCs w:val="22"/>
        </w:rPr>
        <w:t>O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Y</w:t>
      </w:r>
      <w:r w:rsidRPr="00B2743A">
        <w:rPr>
          <w:rFonts w:asciiTheme="majorHAnsi" w:hAnsiTheme="majorHAnsi"/>
          <w:b/>
          <w:sz w:val="22"/>
          <w:szCs w:val="22"/>
        </w:rPr>
        <w:t>MENT &amp; SUMMER JOBS</w:t>
      </w:r>
    </w:p>
    <w:p w14:paraId="170FA707" w14:textId="77777777" w:rsidR="00E75EB6" w:rsidRPr="00B2743A" w:rsidRDefault="00D02786">
      <w:pPr>
        <w:spacing w:before="1" w:line="260" w:lineRule="exact"/>
        <w:ind w:left="112" w:right="143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As a student you probably do not have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uch exp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rience directly related to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your career </w:t>
      </w:r>
      <w:r w:rsidRPr="00B2743A">
        <w:rPr>
          <w:rFonts w:asciiTheme="majorHAnsi" w:hAnsiTheme="majorHAnsi"/>
          <w:sz w:val="22"/>
          <w:szCs w:val="22"/>
        </w:rPr>
        <w:t xml:space="preserve">objective. That’s okay!  You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ay have held part-ti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or summer jobs, and believe it or not, through those experiences you have developed valuable trans</w:t>
      </w:r>
      <w:r w:rsidRPr="00B2743A">
        <w:rPr>
          <w:rFonts w:asciiTheme="majorHAnsi" w:hAnsiTheme="majorHAnsi"/>
          <w:spacing w:val="-2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erable skills that 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ployers like to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see in applicants.  It also shows that you have held a job </w:t>
      </w:r>
      <w:r w:rsidRPr="00B2743A">
        <w:rPr>
          <w:rFonts w:asciiTheme="majorHAnsi" w:hAnsiTheme="majorHAnsi"/>
          <w:spacing w:val="-2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or a ce</w:t>
      </w:r>
      <w:r w:rsidRPr="00B2743A">
        <w:rPr>
          <w:rFonts w:asciiTheme="majorHAnsi" w:hAnsiTheme="majorHAnsi"/>
          <w:sz w:val="22"/>
          <w:szCs w:val="22"/>
        </w:rPr>
        <w:t>rtain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ount of t</w:t>
      </w:r>
      <w:r w:rsidRPr="00B2743A">
        <w:rPr>
          <w:rFonts w:asciiTheme="majorHAnsi" w:hAnsiTheme="majorHAnsi"/>
          <w:spacing w:val="2"/>
          <w:sz w:val="22"/>
          <w:szCs w:val="22"/>
        </w:rPr>
        <w:t>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e, d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monstra</w:t>
      </w:r>
      <w:r w:rsidRPr="00B2743A">
        <w:rPr>
          <w:rFonts w:asciiTheme="majorHAnsi" w:hAnsiTheme="majorHAnsi"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sz w:val="22"/>
          <w:szCs w:val="22"/>
        </w:rPr>
        <w:t xml:space="preserve">ing your work ethic and ability to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anage your 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between school and work.</w:t>
      </w:r>
    </w:p>
    <w:p w14:paraId="4E878697" w14:textId="77777777" w:rsidR="00E75EB6" w:rsidRPr="00B2743A" w:rsidRDefault="00E75EB6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04340E6" w14:textId="77777777" w:rsidR="00E75EB6" w:rsidRPr="00B2743A" w:rsidRDefault="00D02786">
      <w:pPr>
        <w:ind w:left="1552" w:right="1126" w:firstLine="864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The top skills and qualities of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the perfect candidate are: </w:t>
      </w:r>
      <w:r w:rsidRPr="00B2743A">
        <w:rPr>
          <w:rFonts w:asciiTheme="majorHAnsi" w:hAnsiTheme="majorHAnsi"/>
          <w:b/>
          <w:sz w:val="22"/>
          <w:szCs w:val="22"/>
        </w:rPr>
        <w:t>Communi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2743A">
        <w:rPr>
          <w:rFonts w:asciiTheme="majorHAnsi" w:hAnsiTheme="majorHAnsi"/>
          <w:b/>
          <w:sz w:val="22"/>
          <w:szCs w:val="22"/>
        </w:rPr>
        <w:t xml:space="preserve">ation Skills (verbal &amp; 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b/>
          <w:sz w:val="22"/>
          <w:szCs w:val="22"/>
        </w:rPr>
        <w:t>rit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b/>
          <w:sz w:val="22"/>
          <w:szCs w:val="22"/>
        </w:rPr>
        <w:t xml:space="preserve">en)            </w:t>
      </w:r>
      <w:r w:rsidRPr="00B2743A">
        <w:rPr>
          <w:rFonts w:asciiTheme="majorHAnsi" w:hAnsiTheme="majorHAnsi"/>
          <w:b/>
          <w:spacing w:val="47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Honesty/In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b/>
          <w:sz w:val="22"/>
          <w:szCs w:val="22"/>
        </w:rPr>
        <w:t xml:space="preserve">egrity </w:t>
      </w:r>
      <w:r w:rsidRPr="00B2743A">
        <w:rPr>
          <w:rFonts w:asciiTheme="majorHAnsi" w:hAnsiTheme="majorHAnsi"/>
          <w:b/>
          <w:sz w:val="22"/>
          <w:szCs w:val="22"/>
        </w:rPr>
        <w:t>Interperso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b/>
          <w:sz w:val="22"/>
          <w:szCs w:val="22"/>
        </w:rPr>
        <w:t xml:space="preserve">al Skills                                                 </w:t>
      </w:r>
      <w:r w:rsidRPr="00B2743A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Motiva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b/>
          <w:sz w:val="22"/>
          <w:szCs w:val="22"/>
        </w:rPr>
        <w:t>ion/Initi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b/>
          <w:sz w:val="22"/>
          <w:szCs w:val="22"/>
        </w:rPr>
        <w:t xml:space="preserve">tive Strong Work Ethic                                                  </w:t>
      </w:r>
      <w:r w:rsidRPr="00B2743A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Team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b/>
          <w:sz w:val="22"/>
          <w:szCs w:val="22"/>
        </w:rPr>
        <w:t>ork Skills Analytical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Skills                                                       </w:t>
      </w:r>
      <w:r w:rsidRPr="00B2743A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Flexibi</w:t>
      </w:r>
      <w:r w:rsidRPr="00B2743A">
        <w:rPr>
          <w:rFonts w:asciiTheme="majorHAnsi" w:hAnsiTheme="majorHAnsi"/>
          <w:b/>
          <w:sz w:val="22"/>
          <w:szCs w:val="22"/>
        </w:rPr>
        <w:t>lit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y/</w:t>
      </w:r>
      <w:r w:rsidRPr="00B2743A">
        <w:rPr>
          <w:rFonts w:asciiTheme="majorHAnsi" w:hAnsiTheme="majorHAnsi"/>
          <w:b/>
          <w:sz w:val="22"/>
          <w:szCs w:val="22"/>
        </w:rPr>
        <w:t>Adaptabili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b/>
          <w:sz w:val="22"/>
          <w:szCs w:val="22"/>
        </w:rPr>
        <w:t>y</w:t>
      </w:r>
    </w:p>
    <w:p w14:paraId="6F1D7C90" w14:textId="77777777" w:rsidR="00E75EB6" w:rsidRPr="00B2743A" w:rsidRDefault="00D02786">
      <w:pPr>
        <w:spacing w:line="220" w:lineRule="exact"/>
        <w:ind w:left="203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i/>
          <w:spacing w:val="1"/>
          <w:sz w:val="22"/>
          <w:szCs w:val="22"/>
        </w:rPr>
        <w:t>S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u</w:t>
      </w:r>
      <w:r w:rsidRPr="00B2743A">
        <w:rPr>
          <w:rFonts w:asciiTheme="majorHAnsi" w:hAnsiTheme="majorHAnsi"/>
          <w:i/>
          <w:sz w:val="22"/>
          <w:szCs w:val="22"/>
        </w:rPr>
        <w:t>rce: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J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b O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u</w:t>
      </w:r>
      <w:r w:rsidRPr="00B2743A">
        <w:rPr>
          <w:rFonts w:asciiTheme="majorHAnsi" w:hAnsiTheme="majorHAnsi"/>
          <w:i/>
          <w:sz w:val="22"/>
          <w:szCs w:val="22"/>
        </w:rPr>
        <w:t>tl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oo</w:t>
      </w:r>
      <w:r w:rsidRPr="00B2743A">
        <w:rPr>
          <w:rFonts w:asciiTheme="majorHAnsi" w:hAnsiTheme="majorHAnsi"/>
          <w:i/>
          <w:sz w:val="22"/>
          <w:szCs w:val="22"/>
        </w:rPr>
        <w:t>k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20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0</w:t>
      </w:r>
      <w:r w:rsidRPr="00B2743A">
        <w:rPr>
          <w:rFonts w:asciiTheme="majorHAnsi" w:hAnsiTheme="majorHAnsi"/>
          <w:i/>
          <w:sz w:val="22"/>
          <w:szCs w:val="22"/>
        </w:rPr>
        <w:t xml:space="preserve">4, 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N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i/>
          <w:sz w:val="22"/>
          <w:szCs w:val="22"/>
        </w:rPr>
        <w:t>ti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n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i/>
          <w:sz w:val="22"/>
          <w:szCs w:val="22"/>
        </w:rPr>
        <w:t>l Ass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c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i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i/>
          <w:sz w:val="22"/>
          <w:szCs w:val="22"/>
        </w:rPr>
        <w:t>ti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 xml:space="preserve">n 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 xml:space="preserve">f 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C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z w:val="22"/>
          <w:szCs w:val="22"/>
        </w:rPr>
        <w:t>lleges and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i/>
          <w:sz w:val="22"/>
          <w:szCs w:val="22"/>
        </w:rPr>
        <w:t>Em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p</w:t>
      </w:r>
      <w:r w:rsidRPr="00B2743A">
        <w:rPr>
          <w:rFonts w:asciiTheme="majorHAnsi" w:hAnsiTheme="majorHAnsi"/>
          <w:i/>
          <w:spacing w:val="-2"/>
          <w:sz w:val="22"/>
          <w:szCs w:val="22"/>
        </w:rPr>
        <w:t>l</w:t>
      </w:r>
      <w:r w:rsidRPr="00B2743A">
        <w:rPr>
          <w:rFonts w:asciiTheme="majorHAnsi" w:hAnsiTheme="majorHAnsi"/>
          <w:i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y</w:t>
      </w:r>
      <w:r w:rsidRPr="00B2743A">
        <w:rPr>
          <w:rFonts w:asciiTheme="majorHAnsi" w:hAnsiTheme="majorHAnsi"/>
          <w:i/>
          <w:sz w:val="22"/>
          <w:szCs w:val="22"/>
        </w:rPr>
        <w:t>ers</w:t>
      </w:r>
    </w:p>
    <w:p w14:paraId="59408551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B474893" w14:textId="77777777" w:rsidR="00E75EB6" w:rsidRPr="00B2743A" w:rsidRDefault="00D02786">
      <w:pPr>
        <w:ind w:left="112" w:right="55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It can so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es be challenging to describe these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job tasks on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e.  When doing so, think about the top skills listed above and how you deve</w:t>
      </w:r>
      <w:r w:rsidRPr="00B2743A">
        <w:rPr>
          <w:rFonts w:asciiTheme="majorHAnsi" w:hAnsiTheme="majorHAnsi"/>
          <w:spacing w:val="-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 xml:space="preserve">oped these </w:t>
      </w:r>
      <w:r w:rsidRPr="00B2743A">
        <w:rPr>
          <w:rFonts w:asciiTheme="majorHAnsi" w:hAnsiTheme="majorHAnsi"/>
          <w:sz w:val="22"/>
          <w:szCs w:val="22"/>
        </w:rPr>
        <w:t>skills through your part-ti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work.</w:t>
      </w:r>
    </w:p>
    <w:p w14:paraId="18B7E235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16DC493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EXP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RI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</w:t>
      </w:r>
    </w:p>
    <w:p w14:paraId="4B1B1385" w14:textId="77777777" w:rsidR="00E75EB6" w:rsidRPr="00B2743A" w:rsidRDefault="00D02786">
      <w:pPr>
        <w:spacing w:before="1" w:line="260" w:lineRule="exact"/>
        <w:ind w:left="112" w:right="174"/>
        <w:jc w:val="both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When describing your responsibilities and acco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plish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, try to hig</w:t>
      </w:r>
      <w:r w:rsidRPr="00B2743A">
        <w:rPr>
          <w:rFonts w:asciiTheme="majorHAnsi" w:hAnsiTheme="majorHAnsi"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sz w:val="22"/>
          <w:szCs w:val="22"/>
        </w:rPr>
        <w:t>li</w:t>
      </w:r>
      <w:r w:rsidRPr="00B2743A">
        <w:rPr>
          <w:rFonts w:asciiTheme="majorHAnsi" w:hAnsiTheme="majorHAnsi"/>
          <w:spacing w:val="-1"/>
          <w:sz w:val="22"/>
          <w:szCs w:val="22"/>
        </w:rPr>
        <w:t>g</w:t>
      </w:r>
      <w:r w:rsidRPr="00B2743A">
        <w:rPr>
          <w:rFonts w:asciiTheme="majorHAnsi" w:hAnsiTheme="majorHAnsi"/>
          <w:sz w:val="22"/>
          <w:szCs w:val="22"/>
        </w:rPr>
        <w:t>ht areas that are specifically rele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>ant to the type of position y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u are seeking.</w:t>
      </w:r>
      <w:r w:rsidRPr="00B2743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Start each </w:t>
      </w:r>
      <w:r w:rsidRPr="00B2743A">
        <w:rPr>
          <w:rFonts w:asciiTheme="majorHAnsi" w:hAnsiTheme="majorHAnsi"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sz w:val="22"/>
          <w:szCs w:val="22"/>
        </w:rPr>
        <w:t>escri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 xml:space="preserve">tion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ith an action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word (see list o</w:t>
      </w:r>
      <w:r w:rsidRPr="00B2743A">
        <w:rPr>
          <w:rFonts w:asciiTheme="majorHAnsi" w:hAnsiTheme="majorHAnsi"/>
          <w:sz w:val="22"/>
          <w:szCs w:val="22"/>
        </w:rPr>
        <w:t>f action words on page 7).</w:t>
      </w:r>
    </w:p>
    <w:p w14:paraId="68C8A02B" w14:textId="77777777" w:rsidR="00E75EB6" w:rsidRPr="00B2743A" w:rsidRDefault="00E75EB6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73B57D11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8BE127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493EE7" w14:textId="77777777" w:rsidR="00E75EB6" w:rsidRPr="00B2743A" w:rsidRDefault="00D02786">
      <w:pPr>
        <w:tabs>
          <w:tab w:val="left" w:pos="880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5FF046C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359A1A3" w14:textId="77777777" w:rsidR="00E75EB6" w:rsidRPr="00B2743A" w:rsidRDefault="00D02786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Job Title: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09AD48A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080" w:right="1040" w:bottom="280" w:left="1040" w:header="0" w:footer="767" w:gutter="0"/>
          <w:cols w:space="720"/>
        </w:sectPr>
      </w:pPr>
    </w:p>
    <w:p w14:paraId="3ED8824E" w14:textId="77777777" w:rsidR="00E75EB6" w:rsidRPr="00B2743A" w:rsidRDefault="00D02786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Date Fro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: (Mo/YR)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30BD1D1" w14:textId="77777777" w:rsidR="00E75EB6" w:rsidRPr="00B2743A" w:rsidRDefault="00D02786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8"/>
            <w:col w:w="5727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>Date To: (Mo/YR):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77CEC7B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E89154F" w14:textId="77777777" w:rsidR="00E75EB6" w:rsidRPr="00B2743A" w:rsidRDefault="00D02786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Description of responsibil</w:t>
      </w:r>
      <w:r w:rsidRPr="00B2743A">
        <w:rPr>
          <w:rFonts w:asciiTheme="majorHAnsi" w:hAnsiTheme="majorHAnsi"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ties and acco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plish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nts (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rite your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experiences in bull</w:t>
      </w:r>
      <w:r w:rsidRPr="00B2743A">
        <w:rPr>
          <w:rFonts w:asciiTheme="majorHAnsi" w:hAnsiTheme="majorHAnsi"/>
          <w:spacing w:val="-2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t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state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ents):</w:t>
      </w:r>
    </w:p>
    <w:p w14:paraId="0C033D63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356AF97" w14:textId="77777777" w:rsidR="00E75EB6" w:rsidRPr="00B2743A" w:rsidRDefault="00D02786">
      <w:pPr>
        <w:ind w:left="472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i/>
          <w:sz w:val="22"/>
          <w:szCs w:val="22"/>
        </w:rPr>
        <w:t>Example</w:t>
      </w:r>
      <w:r w:rsidRPr="00B2743A">
        <w:rPr>
          <w:rFonts w:asciiTheme="majorHAnsi" w:hAnsiTheme="majorHAnsi"/>
          <w:i/>
          <w:sz w:val="22"/>
          <w:szCs w:val="22"/>
        </w:rPr>
        <w:t xml:space="preserve">: 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2743A">
        <w:rPr>
          <w:rFonts w:asciiTheme="majorHAnsi" w:hAnsiTheme="majorHAnsi"/>
          <w:i/>
          <w:sz w:val="22"/>
          <w:szCs w:val="22"/>
        </w:rPr>
        <w:t>esponsible for sorting 1,000 small packages each hour of operation.</w:t>
      </w:r>
    </w:p>
    <w:p w14:paraId="5F9B2FA3" w14:textId="77777777" w:rsidR="00E75EB6" w:rsidRPr="00B2743A" w:rsidRDefault="00D02786">
      <w:pPr>
        <w:tabs>
          <w:tab w:val="left" w:pos="9460"/>
        </w:tabs>
        <w:spacing w:before="6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lastRenderedPageBreak/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5F7F5CC0" w14:textId="77777777" w:rsidR="00E75EB6" w:rsidRPr="00B2743A" w:rsidRDefault="00E75EB6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416181A" w14:textId="77777777" w:rsidR="00E75EB6" w:rsidRPr="00B2743A" w:rsidRDefault="00D02786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4EA77BEE" w14:textId="77777777" w:rsidR="00E75EB6" w:rsidRPr="00B2743A" w:rsidRDefault="00E75EB6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A4A352D" w14:textId="77777777" w:rsidR="00E75EB6" w:rsidRPr="00B2743A" w:rsidRDefault="00D02786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5BE6BF69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4A0499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9F392D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6133C9" w14:textId="77777777" w:rsidR="00E75EB6" w:rsidRPr="00B2743A" w:rsidRDefault="00E75EB6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5F0C87F3" w14:textId="77777777" w:rsidR="00E75EB6" w:rsidRPr="00B2743A" w:rsidRDefault="00D02786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EC85E9F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7E308CC" w14:textId="77777777" w:rsidR="00E75EB6" w:rsidRPr="00B2743A" w:rsidRDefault="00D02786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Job Title: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BD570E0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360" w:right="1040" w:bottom="280" w:left="1040" w:header="0" w:footer="767" w:gutter="0"/>
          <w:cols w:space="720"/>
        </w:sectPr>
      </w:pPr>
    </w:p>
    <w:p w14:paraId="1657F108" w14:textId="77777777" w:rsidR="00E75EB6" w:rsidRPr="00B2743A" w:rsidRDefault="00D02786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Date Fro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: (Mo/YR)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6C68776" w14:textId="77777777" w:rsidR="00E75EB6" w:rsidRPr="00B2743A" w:rsidRDefault="00D02786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B2743A">
        <w:rPr>
          <w:rFonts w:asciiTheme="majorHAnsi" w:hAnsiTheme="majorHAnsi"/>
          <w:position w:val="-1"/>
          <w:sz w:val="22"/>
          <w:szCs w:val="22"/>
        </w:rPr>
        <w:t>(Mo/YR):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947A59D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CA95984" w14:textId="77777777" w:rsidR="00E75EB6" w:rsidRPr="00B2743A" w:rsidRDefault="00D02786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Description of responsibil</w:t>
      </w:r>
      <w:r w:rsidRPr="00B2743A">
        <w:rPr>
          <w:rFonts w:asciiTheme="majorHAnsi" w:hAnsiTheme="majorHAnsi"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ties and acco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plish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nts (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rite your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experiences in b</w:t>
      </w:r>
      <w:r w:rsidRPr="00B2743A">
        <w:rPr>
          <w:rFonts w:asciiTheme="majorHAnsi" w:hAnsiTheme="majorHAnsi"/>
          <w:spacing w:val="-1"/>
          <w:sz w:val="22"/>
          <w:szCs w:val="22"/>
        </w:rPr>
        <w:t>u</w:t>
      </w:r>
      <w:r w:rsidRPr="00B2743A">
        <w:rPr>
          <w:rFonts w:asciiTheme="majorHAnsi" w:hAnsiTheme="majorHAnsi"/>
          <w:sz w:val="22"/>
          <w:szCs w:val="22"/>
        </w:rPr>
        <w:t>llet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state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ents):</w:t>
      </w:r>
    </w:p>
    <w:p w14:paraId="67DC02DA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E666698" w14:textId="77777777" w:rsidR="00E75EB6" w:rsidRPr="00B2743A" w:rsidRDefault="00D02786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97AC9A8" w14:textId="77777777" w:rsidR="00E75EB6" w:rsidRPr="00B2743A" w:rsidRDefault="00E75EB6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697165C" w14:textId="77777777" w:rsidR="00E75EB6" w:rsidRPr="00B2743A" w:rsidRDefault="00D02786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5D41A994" w14:textId="77777777" w:rsidR="00E75EB6" w:rsidRPr="00B2743A" w:rsidRDefault="00E75EB6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B136AA8" w14:textId="77777777" w:rsidR="00E75EB6" w:rsidRPr="00B2743A" w:rsidRDefault="00D02786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72EF8B57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C1806A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684D6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6F5684" w14:textId="77777777" w:rsidR="00E75EB6" w:rsidRPr="00B2743A" w:rsidRDefault="00E75EB6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1256F2D4" w14:textId="77777777" w:rsidR="00E75EB6" w:rsidRPr="00B2743A" w:rsidRDefault="00D02786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CAE5F92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895327D" w14:textId="77777777" w:rsidR="00E75EB6" w:rsidRPr="00B2743A" w:rsidRDefault="00D02786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Job Title: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4EBEC611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07C16028" w14:textId="77777777" w:rsidR="00E75EB6" w:rsidRPr="00B2743A" w:rsidRDefault="00D02786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Date Fro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: (Mo/YR)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20929A2D" w14:textId="77777777" w:rsidR="00E75EB6" w:rsidRPr="00B2743A" w:rsidRDefault="00D02786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B2743A">
        <w:rPr>
          <w:rFonts w:asciiTheme="majorHAnsi" w:hAnsiTheme="majorHAnsi"/>
          <w:position w:val="-1"/>
          <w:sz w:val="22"/>
          <w:szCs w:val="22"/>
        </w:rPr>
        <w:t>(Mo/YR):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3317A4E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C2DC088" w14:textId="77777777" w:rsidR="00E75EB6" w:rsidRPr="00B2743A" w:rsidRDefault="00D02786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Description of responsibil</w:t>
      </w:r>
      <w:r w:rsidRPr="00B2743A">
        <w:rPr>
          <w:rFonts w:asciiTheme="majorHAnsi" w:hAnsiTheme="majorHAnsi"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ties and acco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plish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nts (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rite your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experiences in b</w:t>
      </w:r>
      <w:r w:rsidRPr="00B2743A">
        <w:rPr>
          <w:rFonts w:asciiTheme="majorHAnsi" w:hAnsiTheme="majorHAnsi"/>
          <w:spacing w:val="-1"/>
          <w:sz w:val="22"/>
          <w:szCs w:val="22"/>
        </w:rPr>
        <w:t>u</w:t>
      </w:r>
      <w:r w:rsidRPr="00B2743A">
        <w:rPr>
          <w:rFonts w:asciiTheme="majorHAnsi" w:hAnsiTheme="majorHAnsi"/>
          <w:sz w:val="22"/>
          <w:szCs w:val="22"/>
        </w:rPr>
        <w:t>llet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state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ents):</w:t>
      </w:r>
    </w:p>
    <w:p w14:paraId="523FCBBD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478038C" w14:textId="77777777" w:rsidR="00E75EB6" w:rsidRPr="00B2743A" w:rsidRDefault="00D02786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3B2D15A9" w14:textId="77777777" w:rsidR="00E75EB6" w:rsidRPr="00B2743A" w:rsidRDefault="00E75EB6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BA4BB5A" w14:textId="77777777" w:rsidR="00E75EB6" w:rsidRPr="00B2743A" w:rsidRDefault="00D02786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B2743A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position w:val="-1"/>
          <w:sz w:val="22"/>
          <w:szCs w:val="22"/>
          <w:u w:color="000000"/>
        </w:rPr>
        <w:tab/>
      </w:r>
    </w:p>
    <w:p w14:paraId="09B44610" w14:textId="77777777" w:rsidR="00E75EB6" w:rsidRPr="00B2743A" w:rsidRDefault="00E75EB6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63F08989" w14:textId="77777777" w:rsidR="00E75EB6" w:rsidRPr="00B2743A" w:rsidRDefault="00D02786">
      <w:pPr>
        <w:tabs>
          <w:tab w:val="left" w:pos="9460"/>
        </w:tabs>
        <w:spacing w:before="15"/>
        <w:ind w:left="472"/>
        <w:rPr>
          <w:rFonts w:asciiTheme="majorHAnsi" w:eastAsia="Verdana" w:hAnsiTheme="majorHAnsi" w:cs="Verdana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B2743A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B2743A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2743A">
        <w:rPr>
          <w:rFonts w:asciiTheme="majorHAnsi" w:eastAsia="Verdana" w:hAnsiTheme="majorHAnsi" w:cs="Verdana"/>
          <w:w w:val="156"/>
          <w:sz w:val="22"/>
          <w:szCs w:val="22"/>
          <w:u w:color="000000"/>
        </w:rPr>
        <w:t xml:space="preserve"> </w:t>
      </w:r>
      <w:r w:rsidRPr="00B2743A">
        <w:rPr>
          <w:rFonts w:asciiTheme="majorHAnsi" w:eastAsia="Verdana" w:hAnsiTheme="majorHAnsi" w:cs="Verdana"/>
          <w:sz w:val="22"/>
          <w:szCs w:val="22"/>
          <w:u w:color="000000"/>
        </w:rPr>
        <w:tab/>
      </w:r>
    </w:p>
    <w:p w14:paraId="1DD92FAD" w14:textId="77777777" w:rsidR="00E75EB6" w:rsidRPr="00B2743A" w:rsidRDefault="00D02786">
      <w:pPr>
        <w:tabs>
          <w:tab w:val="left" w:pos="3800"/>
          <w:tab w:val="left" w:pos="10080"/>
        </w:tabs>
        <w:spacing w:before="51"/>
        <w:ind w:left="132" w:right="54" w:hanging="3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lastRenderedPageBreak/>
        <w:pict w14:anchorId="22669E4A">
          <v:group id="_x0000_s1059" style="position:absolute;left:0;text-align:left;margin-left:56.8pt;margin-top:588.6pt;width:498.4pt;height:1.6pt;z-index:-251664896;mso-position-horizontal-relative:page;mso-position-vertical-relative:page" coordorigin="1136,11772" coordsize="9968,32">
            <v:shape id="_x0000_s1069" style="position:absolute;left:1152;top:11788;width:9936;height:0" coordorigin="1152,11788" coordsize="9936,0" path="m1152,11788r9936,e" filled="f" strokecolor="#7f7f7f" strokeweight="1.6pt">
              <v:path arrowok="t"/>
            </v:shape>
            <v:shape id="_x0000_s1068" style="position:absolute;left:1152;top:11776;width:5;height:0" coordorigin="1152,11776" coordsize="5,0" path="m1152,11776r5,e" filled="f" strokecolor="#9d9da0" strokeweight=".34pt">
              <v:path arrowok="t"/>
            </v:shape>
            <v:shape id="_x0000_s1067" style="position:absolute;left:1152;top:11776;width:9931;height:0" coordorigin="1152,11776" coordsize="9931,0" path="m1152,11776r9931,e" filled="f" strokecolor="#9d9da0" strokeweight=".34pt">
              <v:path arrowok="t"/>
            </v:shape>
            <v:shape id="_x0000_s1066" style="position:absolute;left:11083;top:11776;width:5;height:0" coordorigin="11083,11776" coordsize="5,0" path="m11083,11776r5,e" filled="f" strokecolor="#f1eee1" strokeweight=".34pt">
              <v:path arrowok="t"/>
            </v:shape>
            <v:shape id="_x0000_s1065" style="position:absolute;left:11083;top:11776;width:5;height:0" coordorigin="11083,11776" coordsize="5,0" path="m11083,11776r5,e" filled="f" strokecolor="#9d9da0" strokeweight=".34pt">
              <v:path arrowok="t"/>
            </v:shape>
            <v:shape id="_x0000_s1064" style="position:absolute;left:1152;top:11788;width:5;height:0" coordorigin="1152,11788" coordsize="5,0" path="m1152,11788r5,e" filled="f" strokecolor="#9d9da0" strokeweight="1.12pt">
              <v:path arrowok="t"/>
            </v:shape>
            <v:shape id="_x0000_s1063" style="position:absolute;left:11083;top:11788;width:5;height:0" coordorigin="11083,11788" coordsize="5,0" path="m11083,11788r5,e" filled="f" strokecolor="#f1eee1" strokeweight="1.12pt">
              <v:path arrowok="t"/>
            </v:shape>
            <v:shape id="_x0000_s1062" style="position:absolute;left:1152;top:11801;width:5;height:0" coordorigin="1152,11801" coordsize="5,0" path="m1152,11801r5,e" filled="f" strokecolor="#9d9da0" strokeweight=".34pt">
              <v:path arrowok="t"/>
            </v:shape>
            <v:shape id="_x0000_s1061" style="position:absolute;left:1152;top:11801;width:9936;height:0" coordorigin="1152,11801" coordsize="9936,0" path="m1152,11801r9936,e" filled="f" strokecolor="#f1eee1" strokeweight=".34pt">
              <v:path arrowok="t"/>
            </v:shape>
            <v:shape id="_x0000_s1060" style="position:absolute;left:11083;top:11801;width:5;height:0" coordorigin="11083,11801" coordsize="5,0" path="m11083,11801r5,e" filled="f" strokecolor="#f1eee1" strokeweight=".34pt">
              <v:path arrowok="t"/>
            </v:shape>
            <w10:wrap anchorx="page" anchory="page"/>
          </v:group>
        </w:pic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 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ACTION WORDS 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  <w:r w:rsidRPr="00B2743A">
        <w:rPr>
          <w:rFonts w:asciiTheme="majorHAnsi" w:hAnsiTheme="majorHAnsi"/>
          <w:b/>
          <w:color w:val="FFFFFF"/>
          <w:sz w:val="22"/>
          <w:szCs w:val="22"/>
        </w:rPr>
        <w:t xml:space="preserve"> </w:t>
      </w:r>
      <w:r w:rsidRPr="00B2743A">
        <w:rPr>
          <w:rFonts w:asciiTheme="majorHAnsi" w:hAnsiTheme="majorHAnsi"/>
          <w:color w:val="000000"/>
          <w:sz w:val="22"/>
          <w:szCs w:val="22"/>
        </w:rPr>
        <w:t>Use action words to describe yo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u</w:t>
      </w:r>
      <w:r w:rsidRPr="00B2743A">
        <w:rPr>
          <w:rFonts w:asciiTheme="majorHAnsi" w:hAnsiTheme="majorHAnsi"/>
          <w:color w:val="000000"/>
          <w:sz w:val="22"/>
          <w:szCs w:val="22"/>
        </w:rPr>
        <w:t>r experie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color w:val="000000"/>
          <w:sz w:val="22"/>
          <w:szCs w:val="22"/>
        </w:rPr>
        <w:t>ce a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color w:val="000000"/>
          <w:sz w:val="22"/>
          <w:szCs w:val="22"/>
        </w:rPr>
        <w:t>d acc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color w:val="000000"/>
          <w:sz w:val="22"/>
          <w:szCs w:val="22"/>
        </w:rPr>
        <w:t>plish</w:t>
      </w:r>
      <w:r w:rsidRPr="00B2743A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color w:val="000000"/>
          <w:sz w:val="22"/>
          <w:szCs w:val="22"/>
        </w:rPr>
        <w:t xml:space="preserve">ents.  You </w:t>
      </w:r>
      <w:r w:rsidRPr="00B2743A">
        <w:rPr>
          <w:rFonts w:asciiTheme="majorHAnsi" w:hAnsiTheme="majorHAnsi"/>
          <w:color w:val="000000"/>
          <w:sz w:val="22"/>
          <w:szCs w:val="22"/>
        </w:rPr>
        <w:t>should use present tense (i.e. “</w:t>
      </w:r>
      <w:r w:rsidRPr="00B2743A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color w:val="000000"/>
          <w:sz w:val="22"/>
          <w:szCs w:val="22"/>
        </w:rPr>
        <w:t>anage” or “collaborate”) when d</w:t>
      </w:r>
      <w:r w:rsidRPr="00B2743A">
        <w:rPr>
          <w:rFonts w:asciiTheme="majorHAnsi" w:hAnsiTheme="majorHAnsi"/>
          <w:color w:val="000000"/>
          <w:spacing w:val="-2"/>
          <w:sz w:val="22"/>
          <w:szCs w:val="22"/>
        </w:rPr>
        <w:t>e</w:t>
      </w:r>
      <w:r w:rsidRPr="00B2743A">
        <w:rPr>
          <w:rFonts w:asciiTheme="majorHAnsi" w:hAnsiTheme="majorHAnsi"/>
          <w:color w:val="000000"/>
          <w:sz w:val="22"/>
          <w:szCs w:val="22"/>
        </w:rPr>
        <w:t>scribing tasks that you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color w:val="000000"/>
          <w:sz w:val="22"/>
          <w:szCs w:val="22"/>
        </w:rPr>
        <w:t>are still doing.  U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color w:val="000000"/>
          <w:sz w:val="22"/>
          <w:szCs w:val="22"/>
        </w:rPr>
        <w:t>e past tense (i.e. “</w:t>
      </w:r>
      <w:r w:rsidRPr="00B2743A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color w:val="000000"/>
          <w:sz w:val="22"/>
          <w:szCs w:val="22"/>
        </w:rPr>
        <w:t>anaged” or “collaborated”) when descr</w:t>
      </w:r>
      <w:r w:rsidRPr="00B2743A">
        <w:rPr>
          <w:rFonts w:asciiTheme="majorHAnsi" w:hAnsiTheme="majorHAnsi"/>
          <w:color w:val="000000"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color w:val="000000"/>
          <w:sz w:val="22"/>
          <w:szCs w:val="22"/>
        </w:rPr>
        <w:t>bing tasks that you are no longer doing.</w:t>
      </w:r>
    </w:p>
    <w:p w14:paraId="3006D0B2" w14:textId="77777777" w:rsidR="00E75EB6" w:rsidRPr="00B2743A" w:rsidRDefault="00E75EB6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3289"/>
        <w:gridCol w:w="2475"/>
      </w:tblGrid>
      <w:tr w:rsidR="00E75EB6" w:rsidRPr="00B2743A" w14:paraId="3DAEE9CD" w14:textId="77777777">
        <w:trPr>
          <w:trHeight w:hRule="exact" w:val="11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0811622" w14:textId="77777777" w:rsidR="00E75EB6" w:rsidRPr="00B2743A" w:rsidRDefault="00D02786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achieved</w:t>
            </w:r>
          </w:p>
          <w:p w14:paraId="433AC52F" w14:textId="77777777" w:rsidR="00E75EB6" w:rsidRPr="00B2743A" w:rsidRDefault="00D02786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acquired</w:t>
            </w:r>
          </w:p>
          <w:p w14:paraId="40AB63B5" w14:textId="77777777" w:rsidR="00E75EB6" w:rsidRPr="00B2743A" w:rsidRDefault="00D02786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adapted</w:t>
            </w:r>
          </w:p>
          <w:p w14:paraId="0A1CE31C" w14:textId="77777777" w:rsidR="00E75EB6" w:rsidRPr="00B2743A" w:rsidRDefault="00D02786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addressed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141602C" w14:textId="77777777" w:rsidR="00E75EB6" w:rsidRPr="00B2743A" w:rsidRDefault="00D02786">
            <w:pPr>
              <w:spacing w:before="69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drafted</w:t>
            </w:r>
          </w:p>
          <w:p w14:paraId="141337E7" w14:textId="77777777" w:rsidR="00E75EB6" w:rsidRPr="00B2743A" w:rsidRDefault="00D02786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edited</w:t>
            </w:r>
          </w:p>
          <w:p w14:paraId="40544A12" w14:textId="77777777" w:rsidR="00E75EB6" w:rsidRPr="00B2743A" w:rsidRDefault="00D02786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eli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inated</w:t>
            </w:r>
          </w:p>
          <w:p w14:paraId="7CAA745E" w14:textId="77777777" w:rsidR="00E75EB6" w:rsidRPr="00B2743A" w:rsidRDefault="00D02786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enforced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23F4691" w14:textId="77777777" w:rsidR="00E75EB6" w:rsidRPr="00B2743A" w:rsidRDefault="00D02786">
            <w:pPr>
              <w:spacing w:before="69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origi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ated</w:t>
            </w:r>
          </w:p>
          <w:p w14:paraId="4082EB70" w14:textId="77777777" w:rsidR="00E75EB6" w:rsidRPr="00B2743A" w:rsidRDefault="00D02786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oversaw</w:t>
            </w:r>
          </w:p>
          <w:p w14:paraId="798EFB74" w14:textId="77777777" w:rsidR="00E75EB6" w:rsidRPr="00B2743A" w:rsidRDefault="00D02786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perfor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ed</w:t>
            </w:r>
          </w:p>
          <w:p w14:paraId="7D519430" w14:textId="77777777" w:rsidR="00E75EB6" w:rsidRPr="00B2743A" w:rsidRDefault="00D02786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planned</w:t>
            </w:r>
          </w:p>
        </w:tc>
      </w:tr>
      <w:tr w:rsidR="00E75EB6" w:rsidRPr="00B2743A" w14:paraId="3387397E" w14:textId="77777777">
        <w:trPr>
          <w:trHeight w:hRule="exact" w:val="27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4C3AC1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ad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nistered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97703C9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esta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b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lished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5D911A8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prevented</w:t>
            </w:r>
          </w:p>
        </w:tc>
      </w:tr>
      <w:tr w:rsidR="00E75EB6" w:rsidRPr="00B2743A" w14:paraId="5C13798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5B559FB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analyzed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949EFC3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evaluated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47FF62A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produced</w:t>
            </w:r>
          </w:p>
        </w:tc>
      </w:tr>
      <w:tr w:rsidR="00E75EB6" w:rsidRPr="00B2743A" w14:paraId="1D3895C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229384E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anticipated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261FE80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expanded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46D3935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program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</w:tr>
      <w:tr w:rsidR="00E75EB6" w:rsidRPr="00B2743A" w14:paraId="0191ABE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ED5A505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asse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5286220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explained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94906AA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pro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oted</w:t>
            </w:r>
          </w:p>
        </w:tc>
      </w:tr>
      <w:tr w:rsidR="00E75EB6" w:rsidRPr="00B2743A" w14:paraId="6D96CB4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C7DB32F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assisted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D4FF73B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forecasted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FCC599D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provided</w:t>
            </w:r>
          </w:p>
        </w:tc>
      </w:tr>
      <w:tr w:rsidR="00E75EB6" w:rsidRPr="00B2743A" w14:paraId="4F3C861B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D023F0F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audited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A3A067A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fo</w:t>
            </w:r>
            <w:r w:rsidRPr="00B2743A">
              <w:rPr>
                <w:rFonts w:asciiTheme="majorHAnsi" w:hAnsiTheme="majorHAnsi"/>
                <w:spacing w:val="2"/>
                <w:sz w:val="22"/>
                <w:szCs w:val="22"/>
              </w:rPr>
              <w:t>r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F1762F7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publicized</w:t>
            </w:r>
          </w:p>
        </w:tc>
      </w:tr>
      <w:tr w:rsidR="00E75EB6" w:rsidRPr="00B2743A" w14:paraId="15F0E07B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FF1949F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budgeted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1DF774B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founded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4F068CB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published</w:t>
            </w:r>
          </w:p>
        </w:tc>
      </w:tr>
      <w:tr w:rsidR="00E75EB6" w:rsidRPr="00B2743A" w14:paraId="7E1D4C0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4E09304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calc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lated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674F378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generated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FAD1578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recr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ited</w:t>
            </w:r>
          </w:p>
        </w:tc>
      </w:tr>
      <w:tr w:rsidR="00E75EB6" w:rsidRPr="00B2743A" w14:paraId="36CC7D7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4FA5B32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centralized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3895EE9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guided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80AF100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reorganized</w:t>
            </w:r>
          </w:p>
        </w:tc>
      </w:tr>
      <w:tr w:rsidR="00E75EB6" w:rsidRPr="00B2743A" w14:paraId="5AB2D6A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DF630B8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changed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8B7F1AA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hired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3BED309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reported</w:t>
            </w:r>
          </w:p>
        </w:tc>
      </w:tr>
      <w:tr w:rsidR="00E75EB6" w:rsidRPr="00B2743A" w14:paraId="62B2F09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9E1FBCC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collab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o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D8571E4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pl</w:t>
            </w:r>
            <w:r w:rsidRPr="00B2743A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ented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36EF4D2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researched</w:t>
            </w:r>
          </w:p>
        </w:tc>
      </w:tr>
      <w:tr w:rsidR="00E75EB6" w:rsidRPr="00B2743A" w14:paraId="3798455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5C46B3C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posed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B528DE0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proved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919A33E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resolved</w:t>
            </w:r>
          </w:p>
        </w:tc>
      </w:tr>
      <w:tr w:rsidR="00E75EB6" w:rsidRPr="00B2743A" w14:paraId="05E1FA2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7A8B67A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condensed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E6D560A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in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or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38A90CD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reviewed</w:t>
            </w:r>
          </w:p>
        </w:tc>
      </w:tr>
      <w:tr w:rsidR="00E75EB6" w:rsidRPr="00B2743A" w14:paraId="7D97C95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945FF9C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conducted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D6BD6EB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insured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D20C7A4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selected</w:t>
            </w:r>
          </w:p>
        </w:tc>
      </w:tr>
      <w:tr w:rsidR="00E75EB6" w:rsidRPr="00B2743A" w14:paraId="59430C9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145551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constructed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E19D32C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int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rpr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FC73B84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separated</w:t>
            </w:r>
          </w:p>
        </w:tc>
      </w:tr>
      <w:tr w:rsidR="00E75EB6" w:rsidRPr="00B2743A" w14:paraId="0F8A74A3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C4714A8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contracted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DF07162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int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rviewed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C3A9C4A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set up</w:t>
            </w:r>
          </w:p>
        </w:tc>
      </w:tr>
      <w:tr w:rsidR="00E75EB6" w:rsidRPr="00B2743A" w14:paraId="070A9A6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DA95C11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converted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53DE39F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launched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25236BB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si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pli</w:t>
            </w:r>
            <w:r w:rsidRPr="00B2743A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ied</w:t>
            </w:r>
          </w:p>
        </w:tc>
      </w:tr>
      <w:tr w:rsidR="00E75EB6" w:rsidRPr="00B2743A" w14:paraId="2841064E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CD1F533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coordinated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DB87D91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aintained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9B60DEE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solved</w:t>
            </w:r>
          </w:p>
        </w:tc>
      </w:tr>
      <w:tr w:rsidR="00E75EB6" w:rsidRPr="00B2743A" w14:paraId="4437D4B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9BA391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created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ADEEB96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anaged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500A146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surveyed</w:t>
            </w:r>
          </w:p>
        </w:tc>
      </w:tr>
      <w:tr w:rsidR="00E75EB6" w:rsidRPr="00B2743A" w14:paraId="13356A6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E86BF7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cultivated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B82A364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arketed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DC32A2B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</w:t>
            </w:r>
            <w:r w:rsidRPr="00B2743A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affed</w:t>
            </w:r>
          </w:p>
        </w:tc>
      </w:tr>
      <w:tr w:rsidR="00E75EB6" w:rsidRPr="00B2743A" w14:paraId="36ADA45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33F7611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de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onstrated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4A127B1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n</w:t>
            </w:r>
            <w:r w:rsidRPr="00B2743A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B2743A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57C9004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supervise</w:t>
            </w:r>
          </w:p>
        </w:tc>
      </w:tr>
      <w:tr w:rsidR="00E75EB6" w:rsidRPr="00B2743A" w14:paraId="1328788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86BB54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designed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1CD6CEA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motivated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0D84052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taught</w:t>
            </w:r>
          </w:p>
        </w:tc>
      </w:tr>
      <w:tr w:rsidR="00E75EB6" w:rsidRPr="00B2743A" w14:paraId="1A4E241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A4E515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developed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AF50AC7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negotiated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5AB5E52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tested</w:t>
            </w:r>
          </w:p>
        </w:tc>
      </w:tr>
      <w:tr w:rsidR="00E75EB6" w:rsidRPr="00B2743A" w14:paraId="3DB8B64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2CB57F4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devised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DF9FE11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obtained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A947E29" w14:textId="77777777" w:rsidR="00E75EB6" w:rsidRPr="00B2743A" w:rsidRDefault="00D02786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trained</w:t>
            </w:r>
          </w:p>
        </w:tc>
      </w:tr>
      <w:tr w:rsidR="00E75EB6" w:rsidRPr="00B2743A" w14:paraId="719231F7" w14:textId="77777777">
        <w:trPr>
          <w:trHeight w:hRule="exact" w:val="277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2356AED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discovered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653FB97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operated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EE77C23" w14:textId="77777777" w:rsidR="00E75EB6" w:rsidRPr="00B2743A" w:rsidRDefault="00D02786">
            <w:pPr>
              <w:spacing w:line="260" w:lineRule="exact"/>
              <w:ind w:left="810" w:right="789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used</w:t>
            </w:r>
          </w:p>
        </w:tc>
      </w:tr>
      <w:tr w:rsidR="00E75EB6" w:rsidRPr="00B2743A" w14:paraId="5ED64991" w14:textId="77777777">
        <w:trPr>
          <w:trHeight w:hRule="exact" w:val="358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093B61D" w14:textId="77777777" w:rsidR="00E75EB6" w:rsidRPr="00B2743A" w:rsidRDefault="00D02786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doubled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DBE20DF" w14:textId="77777777" w:rsidR="00E75EB6" w:rsidRPr="00B2743A" w:rsidRDefault="00D02786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B2743A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B2743A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B2743A">
              <w:rPr>
                <w:rFonts w:asciiTheme="majorHAnsi" w:hAnsiTheme="majorHAnsi"/>
                <w:sz w:val="22"/>
                <w:szCs w:val="22"/>
              </w:rPr>
              <w:t>organized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1FFD68A" w14:textId="77777777" w:rsidR="00E75EB6" w:rsidRPr="00B2743A" w:rsidRDefault="00E75EB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5DD12CEB" w14:textId="77777777" w:rsidR="00E75EB6" w:rsidRPr="00B2743A" w:rsidRDefault="00E75EB6">
      <w:pPr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100" w:right="1020" w:bottom="280" w:left="1020" w:header="0" w:footer="767" w:gutter="0"/>
          <w:cols w:space="720"/>
        </w:sectPr>
      </w:pPr>
    </w:p>
    <w:p w14:paraId="3CB52D21" w14:textId="77777777" w:rsidR="00E75EB6" w:rsidRPr="00B2743A" w:rsidRDefault="00D02786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lastRenderedPageBreak/>
        <w:t>OTHER INFORMAT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IO</w:t>
      </w:r>
      <w:r w:rsidRPr="00B2743A">
        <w:rPr>
          <w:rFonts w:asciiTheme="majorHAnsi" w:hAnsiTheme="majorHAnsi"/>
          <w:b/>
          <w:sz w:val="22"/>
          <w:szCs w:val="22"/>
        </w:rPr>
        <w:t>N</w:t>
      </w:r>
    </w:p>
    <w:p w14:paraId="0D912B33" w14:textId="77777777" w:rsidR="00E75EB6" w:rsidRPr="00B2743A" w:rsidRDefault="00D02786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Merit </w:t>
      </w:r>
      <w:r w:rsidRPr="00B2743A">
        <w:rPr>
          <w:rFonts w:asciiTheme="majorHAnsi" w:hAnsiTheme="majorHAnsi"/>
          <w:sz w:val="22"/>
          <w:szCs w:val="22"/>
        </w:rPr>
        <w:t>Scholarships, awards, honors, achieve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ents (</w:t>
      </w:r>
      <w:r w:rsidRPr="00B2743A">
        <w:rPr>
          <w:rFonts w:asciiTheme="majorHAnsi" w:hAnsiTheme="majorHAnsi"/>
          <w:spacing w:val="2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nclude dates) and lan</w:t>
      </w:r>
      <w:r w:rsidRPr="00B2743A">
        <w:rPr>
          <w:rFonts w:asciiTheme="majorHAnsi" w:hAnsiTheme="majorHAnsi"/>
          <w:spacing w:val="-2"/>
          <w:sz w:val="22"/>
          <w:szCs w:val="22"/>
        </w:rPr>
        <w:t>g</w:t>
      </w:r>
      <w:r w:rsidRPr="00B2743A">
        <w:rPr>
          <w:rFonts w:asciiTheme="majorHAnsi" w:hAnsiTheme="majorHAnsi"/>
          <w:sz w:val="22"/>
          <w:szCs w:val="22"/>
        </w:rPr>
        <w:t>uages you are fluent in.</w:t>
      </w:r>
    </w:p>
    <w:p w14:paraId="1532FFB3" w14:textId="77777777" w:rsidR="00E75EB6" w:rsidRPr="00B2743A" w:rsidRDefault="00D02786">
      <w:pPr>
        <w:spacing w:before="2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  <w:u w:color="000000"/>
        </w:rPr>
        <w:t>Example: Honor Roll, Fall 2002 &amp; Spring 2003; F</w:t>
      </w:r>
      <w:r w:rsidRPr="00B2743A">
        <w:rPr>
          <w:rFonts w:asciiTheme="majorHAnsi" w:hAnsiTheme="majorHAnsi"/>
          <w:b/>
          <w:spacing w:val="1"/>
          <w:sz w:val="22"/>
          <w:szCs w:val="22"/>
          <w:u w:color="000000"/>
        </w:rPr>
        <w:t>l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uent in Spanish, Perfect Attendance A</w:t>
      </w:r>
      <w:r w:rsidRPr="00B2743A">
        <w:rPr>
          <w:rFonts w:asciiTheme="majorHAnsi" w:hAnsiTheme="majorHAnsi"/>
          <w:b/>
          <w:spacing w:val="-2"/>
          <w:sz w:val="22"/>
          <w:szCs w:val="22"/>
          <w:u w:color="000000"/>
        </w:rPr>
        <w:t>w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ard</w:t>
      </w:r>
    </w:p>
    <w:p w14:paraId="60882408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DB34F9" w14:textId="77777777" w:rsidR="00E75EB6" w:rsidRPr="00B2743A" w:rsidRDefault="00D02786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55D3524D">
          <v:group id="_x0000_s1057" style="position:absolute;left:0;text-align:left;margin-left:57.6pt;margin-top:41.05pt;width:492pt;height:0;z-index:-251663872;mso-position-horizontal-relative:page" coordorigin="1152,821" coordsize="9840,0">
            <v:shape id="_x0000_s1058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27093083">
          <v:group id="_x0000_s1055" style="position:absolute;left:0;text-align:left;margin-left:57.6pt;margin-top:68.65pt;width:492pt;height:0;z-index:-251662848;mso-position-horizontal-relative:page" coordorigin="1152,1373" coordsize="9840,0">
            <v:shape id="_x0000_s1056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2696D195">
          <v:group id="_x0000_s1053" style="position:absolute;left:0;text-align:left;margin-left:57.6pt;margin-top:96.25pt;width:492pt;height:0;z-index:-251661824;mso-position-horizontal-relative:page" coordorigin="1152,1925" coordsize="9840,0">
            <v:shape id="_x0000_s1054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b/>
          <w:position w:val="-1"/>
          <w:sz w:val="22"/>
          <w:szCs w:val="22"/>
          <w:u w:color="000000"/>
        </w:rPr>
        <w:t>2003,</w:t>
      </w:r>
    </w:p>
    <w:p w14:paraId="318C2E24" w14:textId="77777777" w:rsidR="00E75EB6" w:rsidRPr="00B2743A" w:rsidRDefault="00E75EB6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69D2F451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F3AE13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A0944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F21A90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F2149A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0D2F64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DFC1D5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1BCC30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753609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A6E6FE" w14:textId="77777777" w:rsidR="00E75EB6" w:rsidRPr="00B2743A" w:rsidRDefault="00D02786">
      <w:pPr>
        <w:spacing w:before="29"/>
        <w:ind w:left="112" w:right="14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Co-curricular activities (sports, club</w:t>
      </w:r>
      <w:r w:rsidRPr="00B2743A">
        <w:rPr>
          <w:rFonts w:asciiTheme="majorHAnsi" w:hAnsiTheme="majorHAnsi"/>
          <w:spacing w:val="-2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 xml:space="preserve">, </w:t>
      </w:r>
      <w:r w:rsidRPr="00B2743A">
        <w:rPr>
          <w:rFonts w:asciiTheme="majorHAnsi" w:hAnsiTheme="majorHAnsi"/>
          <w:sz w:val="22"/>
          <w:szCs w:val="22"/>
        </w:rPr>
        <w:t>volunteer activities, etc.)  List f</w:t>
      </w:r>
      <w:r w:rsidRPr="00B2743A">
        <w:rPr>
          <w:rFonts w:asciiTheme="majorHAnsi" w:hAnsiTheme="majorHAnsi"/>
          <w:spacing w:val="-1"/>
          <w:sz w:val="22"/>
          <w:szCs w:val="22"/>
        </w:rPr>
        <w:t>u</w:t>
      </w:r>
      <w:r w:rsidRPr="00B2743A">
        <w:rPr>
          <w:rFonts w:asciiTheme="majorHAnsi" w:hAnsiTheme="majorHAnsi"/>
          <w:sz w:val="22"/>
          <w:szCs w:val="22"/>
        </w:rPr>
        <w:t>ll na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of organization, include dates, and include offices/positions you have held if applicable.</w:t>
      </w:r>
    </w:p>
    <w:p w14:paraId="79F84B14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5652FEF" w14:textId="77777777" w:rsidR="00E75EB6" w:rsidRPr="00B2743A" w:rsidRDefault="00D02786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02F2F941">
          <v:group id="_x0000_s1051" style="position:absolute;left:0;text-align:left;margin-left:57.6pt;margin-top:41.05pt;width:492pt;height:0;z-index:-251660800;mso-position-horizontal-relative:page" coordorigin="1152,821" coordsize="9840,0">
            <v:shape id="_x0000_s1052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3E50E7F6">
          <v:group id="_x0000_s1049" style="position:absolute;left:0;text-align:left;margin-left:57.6pt;margin-top:68.65pt;width:492pt;height:0;z-index:-251659776;mso-position-horizontal-relative:page" coordorigin="1152,1373" coordsize="9840,0">
            <v:shape id="_x0000_s1050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40DFAECC">
          <v:group id="_x0000_s1047" style="position:absolute;left:0;text-align:left;margin-left:57.6pt;margin-top:96.25pt;width:492pt;height:0;z-index:-251658752;mso-position-horizontal-relative:page" coordorigin="1152,1925" coordsize="9840,0">
            <v:shape id="_x0000_s1048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b/>
          <w:position w:val="-1"/>
          <w:sz w:val="22"/>
          <w:szCs w:val="22"/>
          <w:u w:color="000000"/>
        </w:rPr>
        <w:t>Example: Norton’s Suburban Hospital, Volunteer, Summer 2003</w:t>
      </w:r>
    </w:p>
    <w:p w14:paraId="55ECAC6E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9FD22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4ED67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87B15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ABED7E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C2B0C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055A86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6EAD69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FF49B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BCEB7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A32914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6B91BE" w14:textId="77777777" w:rsidR="00E75EB6" w:rsidRPr="00B2743A" w:rsidRDefault="00E75EB6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17C3300B" w14:textId="77777777" w:rsidR="00E75EB6" w:rsidRPr="00B2743A" w:rsidRDefault="00D02786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puter skills</w:t>
      </w:r>
    </w:p>
    <w:p w14:paraId="3616DFF4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69A51D5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080" w:right="1040" w:bottom="280" w:left="1040" w:header="0" w:footer="767" w:gutter="0"/>
          <w:cols w:space="720"/>
        </w:sectPr>
      </w:pPr>
      <w:r w:rsidRPr="00B2743A">
        <w:rPr>
          <w:rFonts w:asciiTheme="majorHAnsi" w:hAnsiTheme="majorHAnsi"/>
          <w:sz w:val="22"/>
          <w:szCs w:val="22"/>
        </w:rPr>
        <w:pict w14:anchorId="60419E33">
          <v:group id="_x0000_s1045" style="position:absolute;left:0;text-align:left;margin-left:57.6pt;margin-top:41.05pt;width:492pt;height:0;z-index:-251657728;mso-position-horizontal-relative:page" coordorigin="1152,821" coordsize="9840,0">
            <v:shape id="_x0000_s1046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505EFF6A">
          <v:group id="_x0000_s1043" style="position:absolute;left:0;text-align:left;margin-left:57.6pt;margin-top:68.65pt;width:492pt;height:0;z-index:-251656704;mso-position-horizontal-relative:page" coordorigin="1152,1373" coordsize="9840,0">
            <v:shape id="_x0000_s1044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67796D22">
          <v:group id="_x0000_s1041" style="position:absolute;left:0;text-align:left;margin-left:57.6pt;margin-top:96.25pt;width:492pt;height:0;z-index:-251655680;mso-position-horizontal-relative:page" coordorigin="1152,1925" coordsize="9840,0">
            <v:shape id="_x0000_s1042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Example: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P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roficient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in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Micros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>o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ft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Office,</w:t>
      </w:r>
      <w:r w:rsidRPr="00B2743A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including Word, Excel, and P</w:t>
      </w:r>
      <w:r w:rsidRPr="00B2743A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B2743A">
        <w:rPr>
          <w:rFonts w:asciiTheme="majorHAnsi" w:hAnsiTheme="majorHAnsi"/>
          <w:b/>
          <w:spacing w:val="-2"/>
          <w:sz w:val="22"/>
          <w:szCs w:val="22"/>
          <w:u w:color="000000"/>
        </w:rPr>
        <w:t>w</w:t>
      </w:r>
      <w:r w:rsidRPr="00B2743A">
        <w:rPr>
          <w:rFonts w:asciiTheme="majorHAnsi" w:hAnsiTheme="majorHAnsi"/>
          <w:b/>
          <w:sz w:val="22"/>
          <w:szCs w:val="22"/>
          <w:u w:color="000000"/>
        </w:rPr>
        <w:t>erpoint</w:t>
      </w:r>
    </w:p>
    <w:p w14:paraId="09422915" w14:textId="77777777" w:rsidR="00E75EB6" w:rsidRPr="00B2743A" w:rsidRDefault="00D02786">
      <w:pPr>
        <w:spacing w:before="51"/>
        <w:ind w:left="2809" w:right="317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lastRenderedPageBreak/>
        <w:pict w14:anchorId="385C9335">
          <v:group id="_x0000_s1039" style="position:absolute;left:0;text-align:left;margin-left:56.1pt;margin-top:57.6pt;width:499.8pt;height:27.6pt;z-index:-251654656;mso-position-horizontal-relative:page;mso-position-vertical-relative:page" coordorigin="1122,1152" coordsize="9996,552">
            <v:shape id="_x0000_s1040" style="position:absolute;left:1122;top:1152;width:9996;height:552" coordorigin="1122,1152" coordsize="9996,552" path="m1122,1704r9996,l11118,1152r-9996,l1122,1704xe" fillcolor="black" stroked="f">
              <v:path arrowok="t"/>
            </v:shape>
            <w10:wrap anchorx="page" anchory="page"/>
          </v:group>
        </w:pict>
      </w:r>
      <w:r w:rsidRPr="00B2743A">
        <w:rPr>
          <w:rFonts w:asciiTheme="majorHAnsi" w:hAnsiTheme="majorHAnsi"/>
          <w:b/>
          <w:color w:val="FFFFFF"/>
          <w:sz w:val="22"/>
          <w:szCs w:val="22"/>
        </w:rPr>
        <w:t>RESUME WRITING TIPS</w:t>
      </w:r>
    </w:p>
    <w:p w14:paraId="4A2EAFCB" w14:textId="77777777" w:rsidR="00E75EB6" w:rsidRPr="00B2743A" w:rsidRDefault="00E75EB6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7C1ADC2E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Pay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careful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attention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to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spelling,</w:t>
      </w:r>
      <w:r w:rsidRPr="00B2743A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punctuation, grammar, and style.</w:t>
      </w:r>
    </w:p>
    <w:p w14:paraId="2D7DBDF5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4BED338C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Proofread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 carefully.  </w:t>
      </w:r>
      <w:r w:rsidRPr="00B2743A">
        <w:rPr>
          <w:rFonts w:asciiTheme="majorHAnsi" w:hAnsiTheme="majorHAnsi"/>
          <w:spacing w:val="-2"/>
          <w:sz w:val="22"/>
          <w:szCs w:val="22"/>
        </w:rPr>
        <w:t>A</w:t>
      </w:r>
      <w:r w:rsidRPr="00B2743A">
        <w:rPr>
          <w:rFonts w:asciiTheme="majorHAnsi" w:hAnsiTheme="majorHAnsi"/>
          <w:spacing w:val="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so, have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several other people p</w:t>
      </w:r>
      <w:r w:rsidRPr="00B2743A">
        <w:rPr>
          <w:rFonts w:asciiTheme="majorHAnsi" w:hAnsiTheme="majorHAnsi"/>
          <w:spacing w:val="-1"/>
          <w:sz w:val="22"/>
          <w:szCs w:val="22"/>
        </w:rPr>
        <w:t>r</w:t>
      </w:r>
      <w:r w:rsidRPr="00B2743A">
        <w:rPr>
          <w:rFonts w:asciiTheme="majorHAnsi" w:hAnsiTheme="majorHAnsi"/>
          <w:sz w:val="22"/>
          <w:szCs w:val="22"/>
        </w:rPr>
        <w:t>oof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read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your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e.</w:t>
      </w:r>
    </w:p>
    <w:p w14:paraId="65DF7001" w14:textId="77777777" w:rsidR="00E75EB6" w:rsidRPr="00B2743A" w:rsidRDefault="00E75EB6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47D8B0A7" w14:textId="77777777" w:rsidR="00E75EB6" w:rsidRPr="00B2743A" w:rsidRDefault="00D02786">
      <w:pPr>
        <w:tabs>
          <w:tab w:val="left" w:pos="460"/>
        </w:tabs>
        <w:spacing w:line="352" w:lineRule="auto"/>
        <w:ind w:left="472" w:right="562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>Organize infor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ation in a logical fashion.</w:t>
      </w:r>
      <w:r w:rsidRPr="00B2743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The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Worksheet can help you with your organization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of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aterial.</w:t>
      </w:r>
    </w:p>
    <w:p w14:paraId="5EFDCBC9" w14:textId="77777777" w:rsidR="00E75EB6" w:rsidRPr="00B2743A" w:rsidRDefault="00D02786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Keep descriptions clear and to the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point – try to stay under 12 words.</w:t>
      </w:r>
    </w:p>
    <w:p w14:paraId="497FC50C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45B72DD5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As an associate or bachelor degree </w:t>
      </w:r>
      <w:r w:rsidRPr="00B2743A">
        <w:rPr>
          <w:rFonts w:asciiTheme="majorHAnsi" w:hAnsiTheme="majorHAnsi"/>
          <w:sz w:val="22"/>
          <w:szCs w:val="22"/>
        </w:rPr>
        <w:t>holder, you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will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ost likely only n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ed a one-page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e.</w:t>
      </w:r>
    </w:p>
    <w:p w14:paraId="1F66215E" w14:textId="77777777" w:rsidR="00E75EB6" w:rsidRPr="00B2743A" w:rsidRDefault="00E75EB6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2C1AD696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Use a si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ple and easy to read font.  We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suggest 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es N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w Ro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an or Arial.</w:t>
      </w:r>
    </w:p>
    <w:p w14:paraId="1CA6FE41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4D74BB36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Use a good quality white or off-white bond paper.</w:t>
      </w:r>
    </w:p>
    <w:p w14:paraId="123ED7EB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0FEE08EC" w14:textId="77777777" w:rsidR="00E75EB6" w:rsidRPr="00B2743A" w:rsidRDefault="00D02786">
      <w:pPr>
        <w:tabs>
          <w:tab w:val="left" w:pos="460"/>
        </w:tabs>
        <w:spacing w:line="353" w:lineRule="auto"/>
        <w:ind w:left="472" w:right="386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>Include as much work experience as possible –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even if it </w:t>
      </w:r>
      <w:r w:rsidRPr="00B2743A">
        <w:rPr>
          <w:rFonts w:asciiTheme="majorHAnsi" w:hAnsiTheme="majorHAnsi"/>
          <w:sz w:val="22"/>
          <w:szCs w:val="22"/>
        </w:rPr>
        <w:t>does not obvio</w:t>
      </w:r>
      <w:r w:rsidRPr="00B2743A">
        <w:rPr>
          <w:rFonts w:asciiTheme="majorHAnsi" w:hAnsiTheme="majorHAnsi"/>
          <w:spacing w:val="-2"/>
          <w:sz w:val="22"/>
          <w:szCs w:val="22"/>
        </w:rPr>
        <w:t>u</w:t>
      </w:r>
      <w:r w:rsidRPr="00B2743A">
        <w:rPr>
          <w:rFonts w:asciiTheme="majorHAnsi" w:hAnsiTheme="majorHAnsi"/>
          <w:sz w:val="22"/>
          <w:szCs w:val="22"/>
        </w:rPr>
        <w:t>sly relate to the job you are seeking.  Any job has trans</w:t>
      </w:r>
      <w:r w:rsidRPr="00B2743A">
        <w:rPr>
          <w:rFonts w:asciiTheme="majorHAnsi" w:hAnsiTheme="majorHAnsi"/>
          <w:spacing w:val="-2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erable skills (i.e. 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puter skills, writing, speaking, etc.)</w:t>
      </w:r>
    </w:p>
    <w:p w14:paraId="39D90234" w14:textId="77777777" w:rsidR="00E75EB6" w:rsidRPr="00B2743A" w:rsidRDefault="00D02786">
      <w:pPr>
        <w:spacing w:before="13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Tailor your info</w:t>
      </w:r>
      <w:r w:rsidRPr="00B2743A">
        <w:rPr>
          <w:rFonts w:asciiTheme="majorHAnsi" w:hAnsiTheme="majorHAnsi"/>
          <w:spacing w:val="2"/>
          <w:sz w:val="22"/>
          <w:szCs w:val="22"/>
        </w:rPr>
        <w:t>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ation to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the job you are seeking.</w:t>
      </w:r>
    </w:p>
    <w:p w14:paraId="55364EC5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1F78B927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Be honest – don’t exaggerate.</w:t>
      </w:r>
    </w:p>
    <w:p w14:paraId="7563E1FC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13E17211" w14:textId="77777777" w:rsidR="00E75EB6" w:rsidRPr="00B2743A" w:rsidRDefault="00D02786">
      <w:pPr>
        <w:tabs>
          <w:tab w:val="left" w:pos="460"/>
        </w:tabs>
        <w:spacing w:line="352" w:lineRule="auto"/>
        <w:ind w:left="472" w:right="296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 xml:space="preserve">Be specific and give </w:t>
      </w:r>
      <w:r w:rsidRPr="00B2743A">
        <w:rPr>
          <w:rFonts w:asciiTheme="majorHAnsi" w:hAnsiTheme="majorHAnsi"/>
          <w:sz w:val="22"/>
          <w:szCs w:val="22"/>
        </w:rPr>
        <w:t>examples.  Provide nu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bers (i.e. # of people supervised, 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ount of your operating budget, etc.)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henever possible.</w:t>
      </w:r>
    </w:p>
    <w:p w14:paraId="4AE1B0D8" w14:textId="77777777" w:rsidR="00E75EB6" w:rsidRPr="00B2743A" w:rsidRDefault="00D02786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Use si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ple, everyday language.</w:t>
      </w:r>
    </w:p>
    <w:p w14:paraId="4F4A30ED" w14:textId="77777777" w:rsidR="00E75EB6" w:rsidRPr="00B2743A" w:rsidRDefault="00E75EB6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6C43C17F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Include </w:t>
      </w:r>
      <w:r w:rsidRPr="00B2743A">
        <w:rPr>
          <w:rFonts w:asciiTheme="majorHAnsi" w:hAnsiTheme="majorHAnsi"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sz w:val="22"/>
          <w:szCs w:val="22"/>
        </w:rPr>
        <w:t>ates whenever appropriate (i.e. dates of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</w:t>
      </w:r>
      <w:r w:rsidRPr="00B2743A">
        <w:rPr>
          <w:rFonts w:asciiTheme="majorHAnsi" w:hAnsiTheme="majorHAnsi"/>
          <w:spacing w:val="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oy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ent, activities, etc.)</w:t>
      </w:r>
    </w:p>
    <w:p w14:paraId="7E631753" w14:textId="77777777" w:rsidR="00E75EB6" w:rsidRPr="00B2743A" w:rsidRDefault="00E75EB6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3A82C476" w14:textId="77777777" w:rsidR="00E75EB6" w:rsidRPr="00B2743A" w:rsidRDefault="00D02786">
      <w:pPr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rite out what acro</w:t>
      </w:r>
      <w:r w:rsidRPr="00B2743A">
        <w:rPr>
          <w:rFonts w:asciiTheme="majorHAnsi" w:hAnsiTheme="majorHAnsi"/>
          <w:sz w:val="22"/>
          <w:szCs w:val="22"/>
        </w:rPr>
        <w:t xml:space="preserve">nyms stand for </w:t>
      </w:r>
      <w:r w:rsidRPr="00B2743A">
        <w:rPr>
          <w:rFonts w:asciiTheme="majorHAnsi" w:hAnsiTheme="majorHAnsi"/>
          <w:spacing w:val="-1"/>
          <w:sz w:val="22"/>
          <w:szCs w:val="22"/>
        </w:rPr>
        <w:t>b</w:t>
      </w:r>
      <w:r w:rsidRPr="00B2743A">
        <w:rPr>
          <w:rFonts w:asciiTheme="majorHAnsi" w:hAnsiTheme="majorHAnsi"/>
          <w:sz w:val="22"/>
          <w:szCs w:val="22"/>
        </w:rPr>
        <w:t>ecause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an employer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>y not know what they mean.</w:t>
      </w:r>
    </w:p>
    <w:p w14:paraId="45B7BFB4" w14:textId="77777777" w:rsidR="00E75EB6" w:rsidRPr="00B2743A" w:rsidRDefault="00E75EB6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35423841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74E39D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4CDB3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83D83A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0B08D4" w14:textId="77777777" w:rsidR="00E75EB6" w:rsidRPr="00B2743A" w:rsidRDefault="00D02786">
      <w:pPr>
        <w:spacing w:line="360" w:lineRule="auto"/>
        <w:ind w:left="85" w:right="447"/>
        <w:jc w:val="center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100" w:right="1040" w:bottom="280" w:left="1400" w:header="0" w:footer="767" w:gutter="0"/>
          <w:cols w:space="720"/>
        </w:sectPr>
      </w:pPr>
      <w:r w:rsidRPr="00B2743A">
        <w:rPr>
          <w:rFonts w:asciiTheme="majorHAnsi" w:hAnsiTheme="majorHAnsi"/>
          <w:b/>
          <w:sz w:val="22"/>
          <w:szCs w:val="22"/>
        </w:rPr>
        <w:t xml:space="preserve">Log on to CREW’s 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b/>
          <w:sz w:val="22"/>
          <w:szCs w:val="22"/>
        </w:rPr>
        <w:t xml:space="preserve">ebsite 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b/>
          <w:sz w:val="22"/>
          <w:szCs w:val="22"/>
        </w:rPr>
        <w:t>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hyperlink r:id="rId8">
        <w:r w:rsidRPr="00B2743A">
          <w:rPr>
            <w:rFonts w:asciiTheme="majorHAnsi" w:hAnsiTheme="majorHAnsi"/>
            <w:b/>
            <w:sz w:val="22"/>
            <w:szCs w:val="22"/>
            <w:u w:color="000000"/>
          </w:rPr>
          <w:t>www.cre</w:t>
        </w:r>
        <w:r w:rsidRPr="00B2743A">
          <w:rPr>
            <w:rFonts w:asciiTheme="majorHAnsi" w:hAnsiTheme="majorHAnsi"/>
            <w:b/>
            <w:spacing w:val="-2"/>
            <w:sz w:val="22"/>
            <w:szCs w:val="22"/>
            <w:u w:color="000000"/>
          </w:rPr>
          <w:t>w</w:t>
        </w:r>
        <w:r w:rsidRPr="00B2743A">
          <w:rPr>
            <w:rFonts w:asciiTheme="majorHAnsi" w:hAnsiTheme="majorHAnsi"/>
            <w:b/>
            <w:sz w:val="22"/>
            <w:szCs w:val="22"/>
            <w:u w:color="000000"/>
          </w:rPr>
          <w:t>.cc</w:t>
        </w:r>
      </w:hyperlink>
      <w:r w:rsidRPr="00B2743A">
        <w:rPr>
          <w:rFonts w:asciiTheme="majorHAnsi" w:hAnsiTheme="majorHAnsi"/>
          <w:b/>
          <w:sz w:val="22"/>
          <w:szCs w:val="22"/>
        </w:rPr>
        <w:t xml:space="preserve"> for additional resume and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>job corres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b/>
          <w:sz w:val="22"/>
          <w:szCs w:val="22"/>
        </w:rPr>
        <w:t>ondence assistance.</w:t>
      </w:r>
    </w:p>
    <w:p w14:paraId="455E8C1A" w14:textId="77777777" w:rsidR="00E75EB6" w:rsidRPr="00B2743A" w:rsidRDefault="00D02786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lastRenderedPageBreak/>
        <w:t>REF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NCES</w:t>
      </w:r>
    </w:p>
    <w:p w14:paraId="5731882D" w14:textId="77777777" w:rsidR="00E75EB6" w:rsidRPr="00B2743A" w:rsidRDefault="00D02786">
      <w:pPr>
        <w:spacing w:before="1" w:line="260" w:lineRule="exact"/>
        <w:ind w:left="112" w:right="129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It is fine to write </w:t>
      </w:r>
      <w:r w:rsidRPr="00B2743A">
        <w:rPr>
          <w:rFonts w:asciiTheme="majorHAnsi" w:hAnsiTheme="majorHAnsi"/>
          <w:sz w:val="22"/>
          <w:szCs w:val="22"/>
        </w:rPr>
        <w:t>“Reference a</w:t>
      </w:r>
      <w:r w:rsidRPr="00B2743A">
        <w:rPr>
          <w:rFonts w:asciiTheme="majorHAnsi" w:hAnsiTheme="majorHAnsi"/>
          <w:spacing w:val="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>ailable upon request” (see sample resume).  However, you need to be prepared to present references in the event an e</w:t>
      </w:r>
      <w:r w:rsidRPr="00B2743A">
        <w:rPr>
          <w:rFonts w:asciiTheme="majorHAnsi" w:hAnsiTheme="majorHAnsi"/>
          <w:spacing w:val="-1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ployer requests this infor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ation.  You should prepare an extra sheet of the sa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 high-quality 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>aper as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 to be </w:t>
      </w:r>
      <w:r w:rsidRPr="00B2743A">
        <w:rPr>
          <w:rFonts w:asciiTheme="majorHAnsi" w:hAnsiTheme="majorHAnsi"/>
          <w:sz w:val="22"/>
          <w:szCs w:val="22"/>
        </w:rPr>
        <w:t>used as your reference page.  You should be sure to put your contact in</w:t>
      </w:r>
      <w:r w:rsidRPr="00B2743A">
        <w:rPr>
          <w:rFonts w:asciiTheme="majorHAnsi" w:hAnsiTheme="majorHAnsi"/>
          <w:spacing w:val="-2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ation at the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top of the page, preferably using the sa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header as is on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(see exa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ple).  When thinking of references, consider supervisors you have worked for and profess</w:t>
      </w:r>
      <w:r w:rsidRPr="00B2743A">
        <w:rPr>
          <w:rFonts w:asciiTheme="majorHAnsi" w:hAnsiTheme="majorHAnsi"/>
          <w:sz w:val="22"/>
          <w:szCs w:val="22"/>
        </w:rPr>
        <w:t>ors that you know in your discipline.  Do not list friends or fa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ily as your reference.  R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ber, you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ust ask so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eone to s</w:t>
      </w:r>
      <w:r w:rsidRPr="00B2743A">
        <w:rPr>
          <w:rFonts w:asciiTheme="majorHAnsi" w:hAnsiTheme="majorHAnsi"/>
          <w:spacing w:val="2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rve as a reference before you can list hi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/</w:t>
      </w:r>
      <w:r w:rsidRPr="00B2743A">
        <w:rPr>
          <w:rFonts w:asciiTheme="majorHAnsi" w:hAnsiTheme="majorHAnsi"/>
          <w:sz w:val="22"/>
          <w:szCs w:val="22"/>
        </w:rPr>
        <w:t>her as one.  Use this opportunity to network. Let your reference know that you are looki</w:t>
      </w:r>
      <w:r w:rsidRPr="00B2743A">
        <w:rPr>
          <w:rFonts w:asciiTheme="majorHAnsi" w:hAnsiTheme="majorHAnsi"/>
          <w:sz w:val="22"/>
          <w:szCs w:val="22"/>
        </w:rPr>
        <w:t>ng for a position, the kind of position you are looking for, and ask if they have ideas on how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to find one.  Also, provide your reference with a copy of your resu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so that he/she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can speak about your qualifications when asked.</w:t>
      </w:r>
    </w:p>
    <w:p w14:paraId="2242122C" w14:textId="77777777" w:rsidR="00E75EB6" w:rsidRPr="00B2743A" w:rsidRDefault="00E75EB6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5BBFE412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9D6851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B7ED34" w14:textId="77777777" w:rsidR="00E75EB6" w:rsidRPr="00B2743A" w:rsidRDefault="00D02786">
      <w:pPr>
        <w:tabs>
          <w:tab w:val="left" w:pos="93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B2743A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7B13AE71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D181AFD" w14:textId="77777777" w:rsidR="00E75EB6" w:rsidRPr="00B2743A" w:rsidRDefault="00D02786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pany/Instit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B2743A">
        <w:rPr>
          <w:rFonts w:asciiTheme="majorHAnsi" w:hAnsiTheme="majorHAnsi"/>
          <w:position w:val="-1"/>
          <w:sz w:val="22"/>
          <w:szCs w:val="22"/>
        </w:rPr>
        <w:t>tio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B2743A">
        <w:rPr>
          <w:rFonts w:asciiTheme="majorHAnsi" w:hAnsiTheme="majorHAnsi"/>
          <w:position w:val="-1"/>
          <w:sz w:val="22"/>
          <w:szCs w:val="22"/>
        </w:rPr>
        <w:t>Dept.: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0D03227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080" w:right="1040" w:bottom="280" w:left="1040" w:header="0" w:footer="767" w:gutter="0"/>
          <w:cols w:space="720"/>
        </w:sectPr>
      </w:pPr>
    </w:p>
    <w:p w14:paraId="2E20DEA2" w14:textId="77777777" w:rsidR="00E75EB6" w:rsidRPr="00B2743A" w:rsidRDefault="00D02786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E-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ail: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E09A5DF" w14:textId="77777777" w:rsidR="00E75EB6" w:rsidRPr="00B2743A" w:rsidRDefault="00D02786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>Phone: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132D3E9F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C80EB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EA2C40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B04095" w14:textId="77777777" w:rsidR="00E75EB6" w:rsidRPr="00B2743A" w:rsidRDefault="00E75EB6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18AA69D9" w14:textId="77777777" w:rsidR="00E75EB6" w:rsidRPr="00B2743A" w:rsidRDefault="00D02786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B2743A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CAB7BE1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9BC3C9B" w14:textId="77777777" w:rsidR="00E75EB6" w:rsidRPr="00B2743A" w:rsidRDefault="00D02786">
      <w:pPr>
        <w:tabs>
          <w:tab w:val="left" w:pos="93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pany/Instit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B2743A">
        <w:rPr>
          <w:rFonts w:asciiTheme="majorHAnsi" w:hAnsiTheme="majorHAnsi"/>
          <w:position w:val="-1"/>
          <w:sz w:val="22"/>
          <w:szCs w:val="22"/>
        </w:rPr>
        <w:t>tio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B2743A">
        <w:rPr>
          <w:rFonts w:asciiTheme="majorHAnsi" w:hAnsiTheme="majorHAnsi"/>
          <w:position w:val="-1"/>
          <w:sz w:val="22"/>
          <w:szCs w:val="22"/>
        </w:rPr>
        <w:t>Dept.: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56DE64C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642898DF" w14:textId="77777777" w:rsidR="00E75EB6" w:rsidRPr="00B2743A" w:rsidRDefault="00D02786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E-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ail: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047D83C0" w14:textId="77777777" w:rsidR="00E75EB6" w:rsidRPr="00B2743A" w:rsidRDefault="00D02786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position w:val="-1"/>
          <w:sz w:val="22"/>
          <w:szCs w:val="22"/>
        </w:rPr>
        <w:t>Phone: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5E33FCF8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7C93FC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45CE83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1058A0" w14:textId="77777777" w:rsidR="00E75EB6" w:rsidRPr="00B2743A" w:rsidRDefault="00E75EB6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6824AE37" w14:textId="77777777" w:rsidR="00E75EB6" w:rsidRPr="00B2743A" w:rsidRDefault="00D02786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       </w:t>
      </w:r>
      <w:r w:rsidRPr="00B2743A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623C67BE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264D637" w14:textId="77777777" w:rsidR="00E75EB6" w:rsidRPr="00B2743A" w:rsidRDefault="00D02786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position w:val="-1"/>
          <w:sz w:val="22"/>
          <w:szCs w:val="22"/>
        </w:rPr>
        <w:t>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pany/Instit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B2743A">
        <w:rPr>
          <w:rFonts w:asciiTheme="majorHAnsi" w:hAnsiTheme="majorHAnsi"/>
          <w:position w:val="-1"/>
          <w:sz w:val="22"/>
          <w:szCs w:val="22"/>
        </w:rPr>
        <w:t>tio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                                               </w:t>
      </w:r>
      <w:r w:rsidRPr="00B2743A">
        <w:rPr>
          <w:rFonts w:asciiTheme="majorHAnsi" w:hAnsiTheme="majorHAnsi"/>
          <w:position w:val="-1"/>
          <w:sz w:val="22"/>
          <w:szCs w:val="22"/>
        </w:rPr>
        <w:t>Dept.: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  <w:u w:color="000000"/>
        </w:rPr>
        <w:tab/>
      </w:r>
    </w:p>
    <w:p w14:paraId="317ACEED" w14:textId="77777777" w:rsidR="00E75EB6" w:rsidRPr="00B2743A" w:rsidRDefault="00E75EB6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4F6136DC" w14:textId="77777777" w:rsidR="00E75EB6" w:rsidRPr="00B2743A" w:rsidRDefault="00D02786">
      <w:pPr>
        <w:tabs>
          <w:tab w:val="left" w:pos="5020"/>
        </w:tabs>
        <w:spacing w:before="29"/>
        <w:ind w:left="11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E-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ail:</w:t>
      </w:r>
      <w:r w:rsidRPr="00B2743A">
        <w:rPr>
          <w:rFonts w:asciiTheme="majorHAnsi" w:hAnsiTheme="majorHAnsi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sz w:val="22"/>
          <w:szCs w:val="22"/>
          <w:u w:color="000000"/>
        </w:rPr>
        <w:tab/>
      </w:r>
    </w:p>
    <w:p w14:paraId="5F826AD0" w14:textId="77777777" w:rsidR="00E75EB6" w:rsidRPr="00B2743A" w:rsidRDefault="00D02786">
      <w:pPr>
        <w:tabs>
          <w:tab w:val="left" w:pos="4140"/>
        </w:tabs>
        <w:spacing w:before="29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B2743A">
        <w:rPr>
          <w:rFonts w:asciiTheme="majorHAnsi" w:hAnsiTheme="majorHAnsi"/>
          <w:sz w:val="22"/>
          <w:szCs w:val="22"/>
        </w:rPr>
        <w:br w:type="column"/>
      </w:r>
      <w:r w:rsidRPr="00B2743A">
        <w:rPr>
          <w:rFonts w:asciiTheme="majorHAnsi" w:hAnsiTheme="majorHAnsi"/>
          <w:sz w:val="22"/>
          <w:szCs w:val="22"/>
        </w:rPr>
        <w:t>Phone:</w:t>
      </w:r>
      <w:r w:rsidRPr="00B2743A">
        <w:rPr>
          <w:rFonts w:asciiTheme="majorHAnsi" w:hAnsiTheme="majorHAnsi"/>
          <w:sz w:val="22"/>
          <w:szCs w:val="22"/>
          <w:u w:color="000000"/>
        </w:rPr>
        <w:t xml:space="preserve"> </w:t>
      </w:r>
      <w:r w:rsidRPr="00B2743A">
        <w:rPr>
          <w:rFonts w:asciiTheme="majorHAnsi" w:hAnsiTheme="majorHAnsi"/>
          <w:sz w:val="22"/>
          <w:szCs w:val="22"/>
          <w:u w:color="000000"/>
        </w:rPr>
        <w:tab/>
      </w:r>
    </w:p>
    <w:p w14:paraId="2948A60D" w14:textId="77777777" w:rsidR="00E75EB6" w:rsidRPr="00B2743A" w:rsidRDefault="00D02786">
      <w:pPr>
        <w:tabs>
          <w:tab w:val="left" w:pos="10040"/>
        </w:tabs>
        <w:spacing w:before="72"/>
        <w:ind w:left="61" w:right="61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lastRenderedPageBreak/>
        <w:pict w14:anchorId="52883AA2">
          <v:group id="_x0000_s1037" style="position:absolute;left:0;text-align:left;margin-left:56.1pt;margin-top:34.6pt;width:499.8pt;height:0;z-index:-251653632;mso-position-horizontal-relative:page" coordorigin="1122,692" coordsize="9996,0">
            <v:shape id="_x0000_s1038" style="position:absolute;left:1122;top:692;width:9996;height:0" coordorigin="1122,692" coordsize="9996,0" path="m1122,692r9996,e" filled="f" strokeweight="2.32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4F3E45A6">
          <v:group id="_x0000_s1035" style="position:absolute;left:0;text-align:left;margin-left:56.1pt;margin-top:110.2pt;width:499.8pt;height:0;z-index:-251652608;mso-position-horizontal-relative:page" coordorigin="1122,2204" coordsize="9996,0">
            <v:shape id="_x0000_s1036" style="position:absolute;left:1122;top:2204;width:9996;height:0" coordorigin="1122,2204" coordsize="9996,0" path="m1122,2204r9996,e" filled="f" strokeweight="2.32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b/>
          <w:color w:val="FFFFFF"/>
          <w:w w:val="99"/>
          <w:sz w:val="22"/>
          <w:szCs w:val="22"/>
          <w:highlight w:val="black"/>
        </w:rPr>
        <w:t xml:space="preserve"> 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 xml:space="preserve">                                          </w:t>
      </w:r>
      <w:r w:rsidRPr="00B2743A">
        <w:rPr>
          <w:rFonts w:asciiTheme="majorHAnsi" w:hAnsiTheme="majorHAnsi"/>
          <w:b/>
          <w:color w:val="FFFFFF"/>
          <w:spacing w:val="13"/>
          <w:sz w:val="22"/>
          <w:szCs w:val="22"/>
          <w:highlight w:val="black"/>
        </w:rPr>
        <w:t xml:space="preserve"> </w:t>
      </w:r>
      <w:r w:rsidRPr="00B2743A">
        <w:rPr>
          <w:rFonts w:asciiTheme="majorHAnsi" w:hAnsiTheme="majorHAnsi"/>
          <w:b/>
          <w:color w:val="FFFFFF"/>
          <w:w w:val="99"/>
          <w:sz w:val="22"/>
          <w:szCs w:val="22"/>
          <w:highlight w:val="black"/>
        </w:rPr>
        <w:t xml:space="preserve">SAMPLE REFERENCE PAGE </w:t>
      </w:r>
      <w:r w:rsidRPr="00B2743A">
        <w:rPr>
          <w:rFonts w:asciiTheme="majorHAnsi" w:hAnsiTheme="majorHAnsi"/>
          <w:b/>
          <w:color w:val="FFFFFF"/>
          <w:sz w:val="22"/>
          <w:szCs w:val="22"/>
          <w:highlight w:val="black"/>
        </w:rPr>
        <w:tab/>
      </w:r>
    </w:p>
    <w:p w14:paraId="6316F732" w14:textId="77777777" w:rsidR="00E75EB6" w:rsidRPr="00B2743A" w:rsidRDefault="00E75EB6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03161508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317B8C" w14:textId="77777777" w:rsidR="00E75EB6" w:rsidRPr="00B2743A" w:rsidRDefault="00D02786">
      <w:pPr>
        <w:ind w:left="4323" w:right="4325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Jane</w:t>
      </w:r>
      <w:r w:rsidRPr="00B2743A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2743A">
        <w:rPr>
          <w:rFonts w:asciiTheme="majorHAnsi" w:hAnsiTheme="majorHAnsi"/>
          <w:w w:val="99"/>
          <w:sz w:val="22"/>
          <w:szCs w:val="22"/>
        </w:rPr>
        <w:t>Sassaby</w:t>
      </w:r>
    </w:p>
    <w:p w14:paraId="625D60B5" w14:textId="77777777" w:rsidR="00E75EB6" w:rsidRPr="00B2743A" w:rsidRDefault="00D02786">
      <w:pPr>
        <w:spacing w:before="1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P.O Box 111</w:t>
      </w:r>
    </w:p>
    <w:p w14:paraId="3353EF18" w14:textId="77777777" w:rsidR="00E75EB6" w:rsidRPr="00B2743A" w:rsidRDefault="00D02786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40212 (502) 555-5555 </w:t>
      </w:r>
      <w:hyperlink r:id="rId9">
        <w:r w:rsidRPr="00B2743A">
          <w:rPr>
            <w:rFonts w:asciiTheme="majorHAnsi" w:hAnsiTheme="majorHAnsi"/>
            <w:i/>
            <w:sz w:val="22"/>
            <w:szCs w:val="22"/>
          </w:rPr>
          <w:t>sassabyj@</w:t>
        </w:r>
        <w:r w:rsidRPr="00B2743A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B2743A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36082F4E" w14:textId="77777777" w:rsidR="00E75EB6" w:rsidRPr="00B2743A" w:rsidRDefault="00E75EB6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730B9707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ADE3A0" w14:textId="77777777" w:rsidR="00E75EB6" w:rsidRPr="00B2743A" w:rsidRDefault="00D02786">
      <w:pPr>
        <w:spacing w:before="29"/>
        <w:ind w:left="3845" w:right="3846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Profession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b/>
          <w:sz w:val="22"/>
          <w:szCs w:val="22"/>
        </w:rPr>
        <w:t>l References</w:t>
      </w:r>
    </w:p>
    <w:p w14:paraId="1002432D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1D7C4DA" w14:textId="77777777" w:rsidR="00E75EB6" w:rsidRPr="00B2743A" w:rsidRDefault="00D02786">
      <w:pPr>
        <w:ind w:left="3920" w:right="392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Dr. Boss Woman </w:t>
      </w:r>
      <w:r w:rsidRPr="00B2743A">
        <w:rPr>
          <w:rFonts w:asciiTheme="majorHAnsi" w:hAnsiTheme="majorHAnsi"/>
          <w:sz w:val="22"/>
          <w:szCs w:val="22"/>
        </w:rPr>
        <w:t>Chair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an and </w:t>
      </w:r>
      <w:r w:rsidRPr="00B2743A">
        <w:rPr>
          <w:rFonts w:asciiTheme="majorHAnsi" w:hAnsiTheme="majorHAnsi"/>
          <w:sz w:val="22"/>
          <w:szCs w:val="22"/>
        </w:rPr>
        <w:t xml:space="preserve">Professor University 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f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 Music Depart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ent </w:t>
      </w:r>
      <w:hyperlink r:id="rId10">
        <w:r w:rsidRPr="00B2743A">
          <w:rPr>
            <w:rFonts w:asciiTheme="majorHAnsi" w:hAnsiTheme="majorHAnsi"/>
            <w:i/>
            <w:sz w:val="22"/>
            <w:szCs w:val="22"/>
          </w:rPr>
          <w:t>lovet</w:t>
        </w:r>
        <w:r w:rsidRPr="00B2743A">
          <w:rPr>
            <w:rFonts w:asciiTheme="majorHAnsi" w:hAnsiTheme="majorHAnsi"/>
            <w:i/>
            <w:spacing w:val="-1"/>
            <w:sz w:val="22"/>
            <w:szCs w:val="22"/>
          </w:rPr>
          <w:t>o</w:t>
        </w:r>
        <w:r w:rsidRPr="00B2743A">
          <w:rPr>
            <w:rFonts w:asciiTheme="majorHAnsi" w:hAnsiTheme="majorHAnsi"/>
            <w:i/>
            <w:sz w:val="22"/>
            <w:szCs w:val="22"/>
          </w:rPr>
          <w:t>sing</w:t>
        </w:r>
        <w:r w:rsidRPr="00B2743A">
          <w:rPr>
            <w:rFonts w:asciiTheme="majorHAnsi" w:hAnsiTheme="majorHAnsi"/>
            <w:i/>
            <w:spacing w:val="-1"/>
            <w:sz w:val="22"/>
            <w:szCs w:val="22"/>
          </w:rPr>
          <w:t>@</w:t>
        </w:r>
        <w:r w:rsidRPr="00B2743A">
          <w:rPr>
            <w:rFonts w:asciiTheme="majorHAnsi" w:hAnsiTheme="majorHAnsi"/>
            <w:i/>
            <w:sz w:val="22"/>
            <w:szCs w:val="22"/>
          </w:rPr>
          <w:t>home.com</w:t>
        </w:r>
      </w:hyperlink>
      <w:r w:rsidRPr="00B2743A">
        <w:rPr>
          <w:rFonts w:asciiTheme="majorHAnsi" w:hAnsiTheme="majorHAnsi"/>
          <w:i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(502) 234-5678</w:t>
      </w:r>
    </w:p>
    <w:p w14:paraId="0DA7BF2F" w14:textId="77777777" w:rsidR="00E75EB6" w:rsidRPr="00B2743A" w:rsidRDefault="00E75EB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775E1555" w14:textId="77777777" w:rsidR="00E75EB6" w:rsidRPr="00B2743A" w:rsidRDefault="00D02786">
      <w:pPr>
        <w:ind w:left="4330" w:right="433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Mr. Boss Man</w:t>
      </w:r>
    </w:p>
    <w:p w14:paraId="6F6564F9" w14:textId="77777777" w:rsidR="00E75EB6" w:rsidRPr="00B2743A" w:rsidRDefault="00D02786">
      <w:pPr>
        <w:spacing w:before="1" w:line="260" w:lineRule="exact"/>
        <w:ind w:left="4032" w:right="4032" w:firstLine="1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Supervisor United Parcel Ser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>ice HUB 2000</w:t>
      </w:r>
    </w:p>
    <w:p w14:paraId="1FDF917B" w14:textId="77777777" w:rsidR="00E75EB6" w:rsidRPr="00B2743A" w:rsidRDefault="00D02786">
      <w:pPr>
        <w:spacing w:line="260" w:lineRule="exact"/>
        <w:ind w:left="3385" w:right="3385"/>
        <w:jc w:val="center"/>
        <w:rPr>
          <w:rFonts w:asciiTheme="majorHAnsi" w:hAnsiTheme="majorHAnsi"/>
          <w:sz w:val="22"/>
          <w:szCs w:val="22"/>
        </w:rPr>
      </w:pPr>
      <w:hyperlink r:id="rId11">
        <w:r w:rsidRPr="00B2743A">
          <w:rPr>
            <w:rFonts w:asciiTheme="majorHAnsi" w:hAnsiTheme="majorHAnsi"/>
            <w:i/>
            <w:sz w:val="22"/>
            <w:szCs w:val="22"/>
          </w:rPr>
          <w:t>Whatcanbrowndoforyou@ups.com</w:t>
        </w:r>
      </w:hyperlink>
    </w:p>
    <w:p w14:paraId="5EDCDA3F" w14:textId="77777777" w:rsidR="00E75EB6" w:rsidRPr="00B2743A" w:rsidRDefault="00D02786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(502) 456-7890</w:t>
      </w:r>
    </w:p>
    <w:p w14:paraId="59AD966D" w14:textId="77777777" w:rsidR="00E75EB6" w:rsidRPr="00B2743A" w:rsidRDefault="00E75EB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7370B0E1" w14:textId="77777777" w:rsidR="00E75EB6" w:rsidRPr="00B2743A" w:rsidRDefault="00D02786">
      <w:pPr>
        <w:ind w:left="3683" w:right="3683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Mr. Music Man </w:t>
      </w:r>
      <w:r w:rsidRPr="00B2743A">
        <w:rPr>
          <w:rFonts w:asciiTheme="majorHAnsi" w:hAnsiTheme="majorHAnsi"/>
          <w:sz w:val="22"/>
          <w:szCs w:val="22"/>
        </w:rPr>
        <w:t xml:space="preserve">Owner/Internship Supervisor Musical Delights </w:t>
      </w:r>
      <w:hyperlink r:id="rId12">
        <w:r w:rsidRPr="00B2743A">
          <w:rPr>
            <w:rFonts w:asciiTheme="majorHAnsi" w:hAnsiTheme="majorHAnsi"/>
            <w:i/>
            <w:sz w:val="22"/>
            <w:szCs w:val="22"/>
          </w:rPr>
          <w:t>intone@myshop.com</w:t>
        </w:r>
      </w:hyperlink>
    </w:p>
    <w:p w14:paraId="453EAD69" w14:textId="77777777" w:rsidR="00E75EB6" w:rsidRPr="00B2743A" w:rsidRDefault="00D02786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  <w:sectPr w:rsidR="00E75EB6" w:rsidRPr="00B2743A">
          <w:pgSz w:w="12240" w:h="15840"/>
          <w:pgMar w:top="1080" w:right="1020" w:bottom="280" w:left="1020" w:header="0" w:footer="767" w:gutter="0"/>
          <w:cols w:space="720"/>
        </w:sectPr>
      </w:pPr>
      <w:r w:rsidRPr="00B2743A">
        <w:rPr>
          <w:rFonts w:asciiTheme="majorHAnsi" w:hAnsiTheme="majorHAnsi"/>
          <w:sz w:val="22"/>
          <w:szCs w:val="22"/>
        </w:rPr>
        <w:t>(502) 999-9999</w:t>
      </w:r>
    </w:p>
    <w:p w14:paraId="108F70C9" w14:textId="77777777" w:rsidR="00E75EB6" w:rsidRPr="00B2743A" w:rsidRDefault="00E75EB6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69E6881D" w14:textId="77777777" w:rsidR="00E75EB6" w:rsidRPr="00B2743A" w:rsidRDefault="00D02786">
      <w:pPr>
        <w:ind w:right="132"/>
        <w:jc w:val="right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Kathy Mc</w:t>
      </w:r>
      <w:r w:rsidRPr="00B2743A">
        <w:rPr>
          <w:rFonts w:asciiTheme="majorHAnsi" w:hAnsiTheme="majorHAnsi"/>
          <w:b/>
          <w:spacing w:val="-2"/>
          <w:sz w:val="22"/>
          <w:szCs w:val="22"/>
        </w:rPr>
        <w:t>B</w:t>
      </w:r>
      <w:r w:rsidRPr="00B2743A">
        <w:rPr>
          <w:rFonts w:asciiTheme="majorHAnsi" w:hAnsiTheme="majorHAnsi"/>
          <w:b/>
          <w:sz w:val="22"/>
          <w:szCs w:val="22"/>
        </w:rPr>
        <w:t>eel</w:t>
      </w:r>
    </w:p>
    <w:p w14:paraId="4C00AA1C" w14:textId="77777777" w:rsidR="00E75EB6" w:rsidRPr="00B2743A" w:rsidRDefault="00D02786">
      <w:pPr>
        <w:spacing w:before="1" w:line="260" w:lineRule="exact"/>
        <w:ind w:left="7473" w:right="132" w:firstLine="746"/>
        <w:jc w:val="right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2100 McIntyre Dr. Shepherdsville, KY 40165</w:t>
      </w:r>
    </w:p>
    <w:p w14:paraId="508ACB63" w14:textId="77777777" w:rsidR="00E75EB6" w:rsidRPr="00B2743A" w:rsidRDefault="00D02786">
      <w:pPr>
        <w:spacing w:line="260" w:lineRule="exact"/>
        <w:ind w:right="132"/>
        <w:jc w:val="right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502-555-5665</w:t>
      </w:r>
    </w:p>
    <w:p w14:paraId="77A97F49" w14:textId="77777777" w:rsidR="00E75EB6" w:rsidRPr="00B2743A" w:rsidRDefault="00D02786">
      <w:pPr>
        <w:spacing w:before="1" w:line="260" w:lineRule="exact"/>
        <w:ind w:right="131"/>
        <w:jc w:val="right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2302C141">
          <v:group id="_x0000_s1032" style="position:absolute;left:0;text-align:left;margin-left:54.55pt;margin-top:14.85pt;width:502.9pt;height:6.1pt;z-index:-251651584;mso-position-horizontal-relative:page" coordorigin="1091,297" coordsize="10058,122">
            <v:shape id="_x0000_s1034" style="position:absolute;left:1122;top:403;width:9996;height:0" coordorigin="1122,403" coordsize="9996,0" path="m1122,403r9996,e" filled="f" strokeweight="1.6pt">
              <v:path arrowok="t"/>
            </v:shape>
            <v:shape id="_x0000_s1033" style="position:absolute;left:1122;top:328;width:9996;height:0" coordorigin="1122,328" coordsize="9996,0" path="m1122,328r9996,e" filled="f" strokeweight="3.1pt">
              <v:path arrowok="t"/>
            </v:shape>
            <w10:wrap anchorx="page"/>
          </v:group>
        </w:pict>
      </w:r>
      <w:hyperlink r:id="rId13">
        <w:r w:rsidRPr="00B2743A">
          <w:rPr>
            <w:rFonts w:asciiTheme="majorHAnsi" w:hAnsiTheme="majorHAnsi"/>
            <w:position w:val="-1"/>
            <w:sz w:val="22"/>
            <w:szCs w:val="22"/>
          </w:rPr>
          <w:t>k</w:t>
        </w:r>
        <w:r w:rsidRPr="00B2743A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</w:hyperlink>
      <w:hyperlink r:id="rId14">
        <w:r w:rsidRPr="00B2743A">
          <w:rPr>
            <w:rFonts w:asciiTheme="majorHAnsi" w:hAnsiTheme="majorHAnsi"/>
            <w:position w:val="-1"/>
            <w:sz w:val="22"/>
            <w:szCs w:val="22"/>
          </w:rPr>
          <w:t>cbeel@stu.kctcs.edu</w:t>
        </w:r>
      </w:hyperlink>
    </w:p>
    <w:p w14:paraId="3C850A0E" w14:textId="77777777" w:rsidR="00E75EB6" w:rsidRPr="00B2743A" w:rsidRDefault="00E75EB6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56DFA2B6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7201F9" w14:textId="77777777" w:rsidR="00E75EB6" w:rsidRPr="00B2743A" w:rsidRDefault="00D02786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OBJECTIVE</w:t>
      </w:r>
    </w:p>
    <w:p w14:paraId="1CC28FD7" w14:textId="77777777" w:rsidR="00E75EB6" w:rsidRPr="00B2743A" w:rsidRDefault="00D02786">
      <w:pPr>
        <w:spacing w:before="1" w:line="260" w:lineRule="exact"/>
        <w:ind w:left="852" w:right="80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An ad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nistrative assistant pos</w:t>
      </w:r>
      <w:r w:rsidRPr="00B2743A">
        <w:rPr>
          <w:rFonts w:asciiTheme="majorHAnsi" w:hAnsiTheme="majorHAnsi"/>
          <w:spacing w:val="-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tion in the s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ci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>l servi</w:t>
      </w:r>
      <w:r w:rsidRPr="00B2743A">
        <w:rPr>
          <w:rFonts w:asciiTheme="majorHAnsi" w:hAnsiTheme="majorHAnsi"/>
          <w:spacing w:val="-1"/>
          <w:sz w:val="22"/>
          <w:szCs w:val="22"/>
        </w:rPr>
        <w:t>c</w:t>
      </w:r>
      <w:r w:rsidRPr="00B2743A">
        <w:rPr>
          <w:rFonts w:asciiTheme="majorHAnsi" w:hAnsiTheme="majorHAnsi"/>
          <w:sz w:val="22"/>
          <w:szCs w:val="22"/>
        </w:rPr>
        <w:t xml:space="preserve">e </w:t>
      </w:r>
      <w:r w:rsidRPr="00B2743A">
        <w:rPr>
          <w:rFonts w:asciiTheme="majorHAnsi" w:hAnsiTheme="majorHAnsi"/>
          <w:spacing w:val="-1"/>
          <w:sz w:val="22"/>
          <w:szCs w:val="22"/>
        </w:rPr>
        <w:t>f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eld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using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y data-entry skills, organizational ability, and strong work ethic.</w:t>
      </w:r>
    </w:p>
    <w:p w14:paraId="6F14F189" w14:textId="77777777" w:rsidR="00E75EB6" w:rsidRPr="00B2743A" w:rsidRDefault="00E75EB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1830B16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EDUCAT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IO</w:t>
      </w:r>
      <w:r w:rsidRPr="00B2743A">
        <w:rPr>
          <w:rFonts w:asciiTheme="majorHAnsi" w:hAnsiTheme="majorHAnsi"/>
          <w:b/>
          <w:sz w:val="22"/>
          <w:szCs w:val="22"/>
        </w:rPr>
        <w:t>N</w:t>
      </w:r>
    </w:p>
    <w:p w14:paraId="6B4CF746" w14:textId="77777777" w:rsidR="00E75EB6" w:rsidRPr="00B2743A" w:rsidRDefault="00D02786">
      <w:pPr>
        <w:spacing w:before="1" w:line="260" w:lineRule="exact"/>
        <w:ind w:left="852" w:right="564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Smart High School   </w:t>
      </w:r>
      <w:r w:rsidRPr="00B2743A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 Graduation Date: May 2005</w:t>
      </w:r>
    </w:p>
    <w:p w14:paraId="02B71FAF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GPA: 3.6/4.0</w:t>
      </w:r>
    </w:p>
    <w:p w14:paraId="46473BBD" w14:textId="77777777" w:rsidR="00E75EB6" w:rsidRPr="00B2743A" w:rsidRDefault="00E75EB6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5CBA039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COMPUT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 SKILLS</w:t>
      </w:r>
    </w:p>
    <w:p w14:paraId="5FCE7E07" w14:textId="77777777" w:rsidR="00E75EB6" w:rsidRPr="00B2743A" w:rsidRDefault="00D02786">
      <w:pPr>
        <w:spacing w:before="1" w:line="260" w:lineRule="exact"/>
        <w:ind w:left="852" w:right="318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Microsoft </w:t>
      </w:r>
      <w:r w:rsidRPr="00B2743A">
        <w:rPr>
          <w:rFonts w:asciiTheme="majorHAnsi" w:hAnsiTheme="majorHAnsi"/>
          <w:spacing w:val="-2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 xml:space="preserve">ffice </w:t>
      </w:r>
      <w:r w:rsidRPr="00B2743A">
        <w:rPr>
          <w:rFonts w:asciiTheme="majorHAnsi" w:hAnsiTheme="majorHAnsi"/>
          <w:spacing w:val="2"/>
          <w:sz w:val="22"/>
          <w:szCs w:val="22"/>
        </w:rPr>
        <w:t>(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 xml:space="preserve">ord, Excel, Access, Publisher, PowerPoint) </w:t>
      </w:r>
      <w:r w:rsidRPr="00B2743A">
        <w:rPr>
          <w:rFonts w:asciiTheme="majorHAnsi" w:hAnsiTheme="majorHAnsi"/>
          <w:sz w:val="22"/>
          <w:szCs w:val="22"/>
        </w:rPr>
        <w:t xml:space="preserve">Microsoft </w:t>
      </w:r>
      <w:r w:rsidRPr="00B2743A">
        <w:rPr>
          <w:rFonts w:asciiTheme="majorHAnsi" w:hAnsiTheme="majorHAnsi"/>
          <w:spacing w:val="-2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utlook</w:t>
      </w:r>
    </w:p>
    <w:p w14:paraId="0FC5ABC9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Inter</w:t>
      </w:r>
      <w:r w:rsidRPr="00B2743A">
        <w:rPr>
          <w:rFonts w:asciiTheme="majorHAnsi" w:hAnsiTheme="majorHAnsi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sz w:val="22"/>
          <w:szCs w:val="22"/>
        </w:rPr>
        <w:t>et Ex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pacing w:val="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orer</w:t>
      </w:r>
    </w:p>
    <w:p w14:paraId="2D5BFE4F" w14:textId="77777777" w:rsidR="00E75EB6" w:rsidRPr="00B2743A" w:rsidRDefault="00E75EB6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D37F0B2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EXP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RI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</w:t>
      </w:r>
    </w:p>
    <w:p w14:paraId="2619A7E5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Ride Attendant  </w:t>
      </w:r>
      <w:r w:rsidRPr="00B2743A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April 2003 to Present</w:t>
      </w:r>
    </w:p>
    <w:p w14:paraId="414ABDC1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i/>
          <w:sz w:val="22"/>
          <w:szCs w:val="22"/>
        </w:rPr>
        <w:t>Six Flags Kentucky Kin</w:t>
      </w:r>
      <w:r w:rsidRPr="00B2743A">
        <w:rPr>
          <w:rFonts w:asciiTheme="majorHAnsi" w:hAnsiTheme="majorHAnsi"/>
          <w:i/>
          <w:spacing w:val="-1"/>
          <w:sz w:val="22"/>
          <w:szCs w:val="22"/>
        </w:rPr>
        <w:t>g</w:t>
      </w:r>
      <w:r w:rsidRPr="00B2743A">
        <w:rPr>
          <w:rFonts w:asciiTheme="majorHAnsi" w:hAnsiTheme="majorHAnsi"/>
          <w:i/>
          <w:sz w:val="22"/>
          <w:szCs w:val="22"/>
        </w:rPr>
        <w:t>dom</w:t>
      </w:r>
      <w:r w:rsidRPr="00B2743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 KY</w:t>
      </w:r>
    </w:p>
    <w:p w14:paraId="6B5E6C7A" w14:textId="77777777" w:rsidR="00E75EB6" w:rsidRPr="00B2743A" w:rsidRDefault="00D02786">
      <w:pPr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Direct patrons of </w:t>
      </w:r>
      <w:r w:rsidRPr="00B2743A">
        <w:rPr>
          <w:rFonts w:asciiTheme="majorHAnsi" w:hAnsiTheme="majorHAnsi"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use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 park in getting on and off riding device.</w:t>
      </w:r>
    </w:p>
    <w:p w14:paraId="20747C95" w14:textId="77777777" w:rsidR="00E75EB6" w:rsidRPr="00B2743A" w:rsidRDefault="00D02786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Maintain order 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ong patrons waiting to ride </w:t>
      </w:r>
      <w:r w:rsidRPr="00B2743A">
        <w:rPr>
          <w:rFonts w:asciiTheme="majorHAnsi" w:hAnsiTheme="majorHAnsi"/>
          <w:position w:val="-1"/>
          <w:sz w:val="22"/>
          <w:szCs w:val="22"/>
        </w:rPr>
        <w:t>device.</w:t>
      </w:r>
    </w:p>
    <w:p w14:paraId="2FDC2823" w14:textId="77777777" w:rsidR="00E75EB6" w:rsidRPr="00B2743A" w:rsidRDefault="00D02786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Fasten patrons'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safety belts and b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position w:val="-1"/>
          <w:sz w:val="22"/>
          <w:szCs w:val="22"/>
        </w:rPr>
        <w:t>rs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to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prevent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injuries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during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ride.</w:t>
      </w:r>
    </w:p>
    <w:p w14:paraId="2BFC8F8C" w14:textId="77777777" w:rsidR="00E75EB6" w:rsidRPr="00B2743A" w:rsidRDefault="00D02786">
      <w:pPr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Assist children and elderly patrons from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ride.</w:t>
      </w:r>
    </w:p>
    <w:p w14:paraId="131BB69E" w14:textId="77777777" w:rsidR="00E75EB6" w:rsidRPr="00B2743A" w:rsidRDefault="00D02786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Collect tic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ke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ts and cash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B2743A">
        <w:rPr>
          <w:rFonts w:asciiTheme="majorHAnsi" w:hAnsiTheme="majorHAnsi"/>
          <w:position w:val="-1"/>
          <w:sz w:val="22"/>
          <w:szCs w:val="22"/>
        </w:rPr>
        <w:t>ares.</w:t>
      </w:r>
    </w:p>
    <w:p w14:paraId="29398D30" w14:textId="77777777" w:rsidR="00E75EB6" w:rsidRPr="00B2743A" w:rsidRDefault="00E75EB6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FEA3059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Server/Hostess   </w:t>
      </w:r>
      <w:r w:rsidRPr="00B2743A">
        <w:rPr>
          <w:rFonts w:asciiTheme="majorHAnsi" w:hAnsiTheme="majorHAnsi"/>
          <w:sz w:val="22"/>
          <w:szCs w:val="22"/>
        </w:rPr>
        <w:t>January 2001- January 2003</w:t>
      </w:r>
    </w:p>
    <w:p w14:paraId="764D8BDD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i/>
          <w:sz w:val="22"/>
          <w:szCs w:val="22"/>
        </w:rPr>
        <w:t xml:space="preserve">Applebee’s Restaurant </w:t>
      </w:r>
      <w:r w:rsidRPr="00B2743A">
        <w:rPr>
          <w:rFonts w:asciiTheme="majorHAnsi" w:hAnsiTheme="majorHAnsi"/>
          <w:i/>
          <w:spacing w:val="58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 KY</w:t>
      </w:r>
    </w:p>
    <w:p w14:paraId="17FB8CB5" w14:textId="77777777" w:rsidR="00E75EB6" w:rsidRPr="00B2743A" w:rsidRDefault="00D02786">
      <w:pPr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Greeted guests, and e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c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rted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them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to designated table</w:t>
      </w:r>
    </w:p>
    <w:p w14:paraId="2851B321" w14:textId="77777777" w:rsidR="00E75EB6" w:rsidRPr="00B2743A" w:rsidRDefault="00D02786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Described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enu specials, took orders, and delivered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eals in a ti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ely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B2743A">
        <w:rPr>
          <w:rFonts w:asciiTheme="majorHAnsi" w:hAnsiTheme="majorHAnsi"/>
          <w:position w:val="-1"/>
          <w:sz w:val="22"/>
          <w:szCs w:val="22"/>
        </w:rPr>
        <w:t>nner</w:t>
      </w:r>
    </w:p>
    <w:p w14:paraId="6151B561" w14:textId="77777777" w:rsidR="00E75EB6" w:rsidRPr="00B2743A" w:rsidRDefault="00D02786">
      <w:pPr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Assisted fellow servers in delive</w:t>
      </w:r>
      <w:r w:rsidRPr="00B2743A">
        <w:rPr>
          <w:rFonts w:asciiTheme="majorHAnsi" w:hAnsiTheme="majorHAnsi"/>
          <w:spacing w:val="2"/>
          <w:sz w:val="22"/>
          <w:szCs w:val="22"/>
        </w:rPr>
        <w:t>r</w:t>
      </w:r>
      <w:r w:rsidRPr="00B2743A">
        <w:rPr>
          <w:rFonts w:asciiTheme="majorHAnsi" w:hAnsiTheme="majorHAnsi"/>
          <w:sz w:val="22"/>
          <w:szCs w:val="22"/>
        </w:rPr>
        <w:t>ing orders to their tables, putting customer service first</w:t>
      </w:r>
    </w:p>
    <w:p w14:paraId="16A83384" w14:textId="77777777" w:rsidR="00E75EB6" w:rsidRPr="00B2743A" w:rsidRDefault="00D02786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Trained new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servers on restaurant policies and procedures</w:t>
      </w:r>
    </w:p>
    <w:p w14:paraId="4DCD0A4C" w14:textId="77777777" w:rsidR="00E75EB6" w:rsidRPr="00B2743A" w:rsidRDefault="00E75EB6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4E10DA0E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8A19C2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0B1D0B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HONORS AND ACTIVITIES</w:t>
      </w:r>
    </w:p>
    <w:p w14:paraId="2D65E253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Honor Roll 2001-Present</w:t>
      </w:r>
    </w:p>
    <w:p w14:paraId="38A84DE3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Students Against Destructive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Decisions, Me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b</w:t>
      </w:r>
      <w:r w:rsidRPr="00B2743A">
        <w:rPr>
          <w:rFonts w:asciiTheme="majorHAnsi" w:hAnsiTheme="majorHAnsi"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r 2003-Present</w:t>
      </w:r>
    </w:p>
    <w:p w14:paraId="2BC0DF19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Co-Ed Y, President 2004- Present</w:t>
      </w:r>
    </w:p>
    <w:p w14:paraId="213B8F8F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Senior Varsity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men’s Basketball Team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2003</w:t>
      </w:r>
      <w:r w:rsidRPr="00B2743A">
        <w:rPr>
          <w:rFonts w:asciiTheme="majorHAnsi" w:hAnsiTheme="majorHAnsi"/>
          <w:spacing w:val="2"/>
          <w:sz w:val="22"/>
          <w:szCs w:val="22"/>
        </w:rPr>
        <w:t>-</w:t>
      </w:r>
      <w:r w:rsidRPr="00B2743A">
        <w:rPr>
          <w:rFonts w:asciiTheme="majorHAnsi" w:hAnsiTheme="majorHAnsi"/>
          <w:sz w:val="22"/>
          <w:szCs w:val="22"/>
        </w:rPr>
        <w:t>Present</w:t>
      </w:r>
    </w:p>
    <w:p w14:paraId="04FF33C0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Junior Varsity </w:t>
      </w:r>
      <w:r w:rsidRPr="00B2743A">
        <w:rPr>
          <w:rFonts w:asciiTheme="majorHAnsi" w:hAnsiTheme="majorHAnsi"/>
          <w:spacing w:val="-2"/>
          <w:sz w:val="22"/>
          <w:szCs w:val="22"/>
        </w:rPr>
        <w:t>W</w:t>
      </w:r>
      <w:r w:rsidRPr="00B2743A">
        <w:rPr>
          <w:rFonts w:asciiTheme="majorHAnsi" w:hAnsiTheme="majorHAnsi"/>
          <w:spacing w:val="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men’s Basketball Team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2002</w:t>
      </w:r>
      <w:r w:rsidRPr="00B2743A">
        <w:rPr>
          <w:rFonts w:asciiTheme="majorHAnsi" w:hAnsiTheme="majorHAnsi"/>
          <w:spacing w:val="2"/>
          <w:sz w:val="22"/>
          <w:szCs w:val="22"/>
        </w:rPr>
        <w:t>-</w:t>
      </w:r>
      <w:r w:rsidRPr="00B2743A">
        <w:rPr>
          <w:rFonts w:asciiTheme="majorHAnsi" w:hAnsiTheme="majorHAnsi"/>
          <w:sz w:val="22"/>
          <w:szCs w:val="22"/>
        </w:rPr>
        <w:t>2003</w:t>
      </w:r>
    </w:p>
    <w:p w14:paraId="4D70F536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017BF5C2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REF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NCES</w:t>
      </w:r>
    </w:p>
    <w:p w14:paraId="0B8FBE7D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  <w:sectPr w:rsidR="00E75EB6" w:rsidRPr="00B2743A">
          <w:headerReference w:type="default" r:id="rId15"/>
          <w:pgSz w:w="12240" w:h="15840"/>
          <w:pgMar w:top="1340" w:right="1020" w:bottom="280" w:left="1020" w:header="1150" w:footer="767" w:gutter="0"/>
          <w:cols w:space="720"/>
        </w:sectPr>
      </w:pPr>
      <w:r w:rsidRPr="00B2743A">
        <w:rPr>
          <w:rFonts w:asciiTheme="majorHAnsi" w:hAnsiTheme="majorHAnsi"/>
          <w:sz w:val="22"/>
          <w:szCs w:val="22"/>
        </w:rPr>
        <w:t>Available upon Request</w:t>
      </w:r>
    </w:p>
    <w:p w14:paraId="248B7EEE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913450" w14:textId="77777777" w:rsidR="00E75EB6" w:rsidRPr="00B2743A" w:rsidRDefault="00E75EB6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5B90939A" w14:textId="77777777" w:rsidR="00E75EB6" w:rsidRPr="00B2743A" w:rsidRDefault="00D02786">
      <w:pPr>
        <w:spacing w:before="23"/>
        <w:ind w:left="4323" w:right="4325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Jane</w:t>
      </w:r>
      <w:r w:rsidRPr="00B2743A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2743A">
        <w:rPr>
          <w:rFonts w:asciiTheme="majorHAnsi" w:hAnsiTheme="majorHAnsi"/>
          <w:w w:val="99"/>
          <w:sz w:val="22"/>
          <w:szCs w:val="22"/>
        </w:rPr>
        <w:t>Sassaby</w:t>
      </w:r>
    </w:p>
    <w:p w14:paraId="547B556C" w14:textId="77777777" w:rsidR="00E75EB6" w:rsidRPr="00B2743A" w:rsidRDefault="00D02786">
      <w:pPr>
        <w:spacing w:line="260" w:lineRule="exact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P.O Box 111</w:t>
      </w:r>
    </w:p>
    <w:p w14:paraId="1A88E38F" w14:textId="77777777" w:rsidR="00E75EB6" w:rsidRPr="00B2743A" w:rsidRDefault="00D02786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 xml:space="preserve">40212 (502) 555-5555 </w:t>
      </w:r>
      <w:hyperlink r:id="rId16">
        <w:r w:rsidRPr="00B2743A">
          <w:rPr>
            <w:rFonts w:asciiTheme="majorHAnsi" w:hAnsiTheme="majorHAnsi"/>
            <w:i/>
            <w:sz w:val="22"/>
            <w:szCs w:val="22"/>
          </w:rPr>
          <w:t>sassabyj@</w:t>
        </w:r>
        <w:r w:rsidRPr="00B2743A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B2743A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108E97D4" w14:textId="77777777" w:rsidR="00E75EB6" w:rsidRPr="00B2743A" w:rsidRDefault="00E75EB6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4963604E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726456" w14:textId="77777777" w:rsidR="00E75EB6" w:rsidRPr="00B2743A" w:rsidRDefault="00D02786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3BBCAD2F">
          <v:group id="_x0000_s1030" style="position:absolute;left:0;text-align:left;margin-left:56.1pt;margin-top:90.95pt;width:499.8pt;height:0;z-index:-251650560;mso-position-horizontal-relative:page;mso-position-vertical-relative:page" coordorigin="1122,1819" coordsize="9996,0">
            <v:shape id="_x0000_s1031" style="position:absolute;left:1122;top:1819;width:9996;height:0" coordorigin="1122,1819" coordsize="9996,0" path="m1122,1819r9996,e" filled="f" strokeweight="2.32pt">
              <v:path arrowok="t"/>
            </v:shape>
            <w10:wrap anchorx="page" anchory="page"/>
          </v:group>
        </w:pict>
      </w:r>
      <w:r w:rsidRPr="00B2743A">
        <w:rPr>
          <w:rFonts w:asciiTheme="majorHAnsi" w:hAnsiTheme="majorHAnsi"/>
          <w:sz w:val="22"/>
          <w:szCs w:val="22"/>
        </w:rPr>
        <w:pict w14:anchorId="504CC45B">
          <v:group id="_x0000_s1028" style="position:absolute;left:0;text-align:left;margin-left:56.1pt;margin-top:-13.4pt;width:499.8pt;height:0;z-index:-251649536;mso-position-horizontal-relative:page" coordorigin="1122,-268" coordsize="9996,0">
            <v:shape id="_x0000_s1029" style="position:absolute;left:1122;top:-268;width:9996;height:0" coordorigin="1122,-268" coordsize="9996,0" path="m1122,-268r9996,e" filled="f" strokeweight="2.32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b/>
          <w:sz w:val="22"/>
          <w:szCs w:val="22"/>
        </w:rPr>
        <w:t>OBJECTIVE</w:t>
      </w:r>
    </w:p>
    <w:p w14:paraId="337FDC1C" w14:textId="77777777" w:rsidR="00E75EB6" w:rsidRPr="00B2743A" w:rsidRDefault="00D02786">
      <w:pPr>
        <w:spacing w:before="1" w:line="260" w:lineRule="exact"/>
        <w:ind w:left="852" w:right="365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To obtain an internship or part-ti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position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in the banking industry u</w:t>
      </w:r>
      <w:r w:rsidRPr="00B2743A">
        <w:rPr>
          <w:rFonts w:asciiTheme="majorHAnsi" w:hAnsiTheme="majorHAnsi"/>
          <w:spacing w:val="-1"/>
          <w:sz w:val="22"/>
          <w:szCs w:val="22"/>
        </w:rPr>
        <w:t>t</w:t>
      </w:r>
      <w:r w:rsidRPr="00B2743A">
        <w:rPr>
          <w:rFonts w:asciiTheme="majorHAnsi" w:hAnsiTheme="majorHAnsi"/>
          <w:sz w:val="22"/>
          <w:szCs w:val="22"/>
        </w:rPr>
        <w:t>ilizing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y educational preparation in accounting</w:t>
      </w:r>
    </w:p>
    <w:p w14:paraId="4B2BDFBC" w14:textId="77777777" w:rsidR="00E75EB6" w:rsidRPr="00B2743A" w:rsidRDefault="00E75EB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D3306A9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EDUCAT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IO</w:t>
      </w:r>
      <w:r w:rsidRPr="00B2743A">
        <w:rPr>
          <w:rFonts w:asciiTheme="majorHAnsi" w:hAnsiTheme="majorHAnsi"/>
          <w:b/>
          <w:sz w:val="22"/>
          <w:szCs w:val="22"/>
        </w:rPr>
        <w:t>N</w:t>
      </w:r>
    </w:p>
    <w:p w14:paraId="599379A7" w14:textId="77777777" w:rsidR="00E75EB6" w:rsidRPr="00B2743A" w:rsidRDefault="00D02786">
      <w:pPr>
        <w:spacing w:before="1" w:line="260" w:lineRule="exact"/>
        <w:ind w:left="852" w:right="5507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Advanced High School, </w:t>
      </w:r>
      <w:r w:rsidRPr="00B2743A">
        <w:rPr>
          <w:rFonts w:asciiTheme="majorHAnsi" w:hAnsiTheme="majorHAnsi"/>
          <w:sz w:val="22"/>
          <w:szCs w:val="22"/>
        </w:rPr>
        <w:t>Louisville, KY Graduation Date: May 2006</w:t>
      </w:r>
    </w:p>
    <w:p w14:paraId="09AEEA0A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GPA: 3.5</w:t>
      </w:r>
    </w:p>
    <w:p w14:paraId="16554A77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1167FFC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EXP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RI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</w:t>
      </w:r>
    </w:p>
    <w:p w14:paraId="3738CEB3" w14:textId="77777777" w:rsidR="00E75EB6" w:rsidRPr="00B2743A" w:rsidRDefault="00D02786">
      <w:pPr>
        <w:spacing w:before="1" w:line="260" w:lineRule="exact"/>
        <w:ind w:left="852" w:right="642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Cashier </w:t>
      </w:r>
      <w:r w:rsidRPr="00B2743A">
        <w:rPr>
          <w:rFonts w:asciiTheme="majorHAnsi" w:hAnsiTheme="majorHAnsi"/>
          <w:sz w:val="22"/>
          <w:szCs w:val="22"/>
        </w:rPr>
        <w:t>(9/03-Present) McDonald</w:t>
      </w:r>
      <w:r w:rsidRPr="00B2743A">
        <w:rPr>
          <w:rFonts w:asciiTheme="majorHAnsi" w:hAnsiTheme="majorHAnsi"/>
          <w:spacing w:val="-1"/>
          <w:sz w:val="22"/>
          <w:szCs w:val="22"/>
        </w:rPr>
        <w:t>'</w:t>
      </w:r>
      <w:r w:rsidRPr="00B2743A">
        <w:rPr>
          <w:rFonts w:asciiTheme="majorHAnsi" w:hAnsiTheme="majorHAnsi"/>
          <w:sz w:val="22"/>
          <w:szCs w:val="22"/>
        </w:rPr>
        <w:t xml:space="preserve">s   </w:t>
      </w:r>
      <w:r w:rsidRPr="00B2743A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</w:p>
    <w:p w14:paraId="195E6EF0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Key in custo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er orders into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register and prepare food tray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or takeout bags accordingly.</w:t>
      </w:r>
    </w:p>
    <w:p w14:paraId="56D2B2B8" w14:textId="77777777" w:rsidR="00E75EB6" w:rsidRPr="00B2743A" w:rsidRDefault="00D02786">
      <w:pPr>
        <w:tabs>
          <w:tab w:val="left" w:pos="1200"/>
        </w:tabs>
        <w:spacing w:before="20" w:line="260" w:lineRule="exact"/>
        <w:ind w:left="1212" w:right="494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 xml:space="preserve">Serve cold drinks, using </w:t>
      </w:r>
      <w:r w:rsidRPr="00B2743A">
        <w:rPr>
          <w:rFonts w:asciiTheme="majorHAnsi" w:hAnsiTheme="majorHAnsi"/>
          <w:sz w:val="22"/>
          <w:szCs w:val="22"/>
        </w:rPr>
        <w:t xml:space="preserve">drink-dispensing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ac</w:t>
      </w:r>
      <w:r w:rsidRPr="00B2743A">
        <w:rPr>
          <w:rFonts w:asciiTheme="majorHAnsi" w:hAnsiTheme="majorHAnsi"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sz w:val="22"/>
          <w:szCs w:val="22"/>
        </w:rPr>
        <w:t xml:space="preserve">ine, and frozen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ilk drinks and desserts, using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ilkshake or frozen custard machine.</w:t>
      </w:r>
    </w:p>
    <w:p w14:paraId="6C1F2C42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Press lids o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position w:val="-1"/>
          <w:sz w:val="22"/>
          <w:szCs w:val="22"/>
        </w:rPr>
        <w:t>to beverages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and place 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b</w:t>
      </w:r>
      <w:r w:rsidRPr="00B2743A">
        <w:rPr>
          <w:rFonts w:asciiTheme="majorHAnsi" w:hAnsiTheme="majorHAnsi"/>
          <w:position w:val="-1"/>
          <w:sz w:val="22"/>
          <w:szCs w:val="22"/>
        </w:rPr>
        <w:t>everages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on serving tray or in takeout contai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2743A">
        <w:rPr>
          <w:rFonts w:asciiTheme="majorHAnsi" w:hAnsiTheme="majorHAnsi"/>
          <w:position w:val="-1"/>
          <w:sz w:val="22"/>
          <w:szCs w:val="22"/>
        </w:rPr>
        <w:t>er.</w:t>
      </w:r>
    </w:p>
    <w:p w14:paraId="02F1E401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D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onstrated a positive attitude while process</w:t>
      </w:r>
      <w:r w:rsidRPr="00B2743A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ng </w:t>
      </w:r>
      <w:r w:rsidRPr="00B2743A">
        <w:rPr>
          <w:rFonts w:asciiTheme="majorHAnsi" w:hAnsiTheme="majorHAnsi"/>
          <w:position w:val="-1"/>
          <w:sz w:val="22"/>
          <w:szCs w:val="22"/>
        </w:rPr>
        <w:t>custo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er cash and credit transactions.</w:t>
      </w:r>
    </w:p>
    <w:p w14:paraId="14C4AFF1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Maintain a clean and 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B2743A">
        <w:rPr>
          <w:rFonts w:asciiTheme="majorHAnsi" w:hAnsiTheme="majorHAnsi"/>
          <w:position w:val="-1"/>
          <w:sz w:val="22"/>
          <w:szCs w:val="22"/>
        </w:rPr>
        <w:t>r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B2743A">
        <w:rPr>
          <w:rFonts w:asciiTheme="majorHAnsi" w:hAnsiTheme="majorHAnsi"/>
          <w:position w:val="-1"/>
          <w:sz w:val="22"/>
          <w:szCs w:val="22"/>
        </w:rPr>
        <w:t>erly eating and serving area.</w:t>
      </w:r>
    </w:p>
    <w:p w14:paraId="589E5F28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EB571A0" w14:textId="77777777" w:rsidR="00E75EB6" w:rsidRPr="00B2743A" w:rsidRDefault="00D02786">
      <w:pPr>
        <w:ind w:left="852" w:right="6428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Sales Associate </w:t>
      </w:r>
      <w:r w:rsidRPr="00B2743A">
        <w:rPr>
          <w:rFonts w:asciiTheme="majorHAnsi" w:hAnsiTheme="majorHAnsi"/>
          <w:sz w:val="22"/>
          <w:szCs w:val="22"/>
        </w:rPr>
        <w:t>(5/01-6/03) Stein Mart       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</w:p>
    <w:p w14:paraId="21D4D6C7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Assisted in the s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ooth and profitable operat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on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of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specialty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cloth</w:t>
      </w:r>
      <w:r w:rsidRPr="00B2743A">
        <w:rPr>
          <w:rFonts w:asciiTheme="majorHAnsi" w:hAnsiTheme="majorHAnsi"/>
          <w:spacing w:val="1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ng and ho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décor shop.</w:t>
      </w:r>
    </w:p>
    <w:p w14:paraId="7D4046FD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Generated sales and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aintained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positive i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age among clients.</w:t>
      </w:r>
    </w:p>
    <w:p w14:paraId="25F048AE" w14:textId="77777777" w:rsidR="00E75EB6" w:rsidRPr="00B2743A" w:rsidRDefault="00D02786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Designed and constructed store displays.</w:t>
      </w:r>
    </w:p>
    <w:p w14:paraId="0E20FCED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293CF0A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COMPUT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 PROFICIENCI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S</w:t>
      </w:r>
    </w:p>
    <w:p w14:paraId="1B7A7C4A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Microsoft Word, Excel, PowerPoint, FrontPage, and Adobe Photoshop</w:t>
      </w:r>
    </w:p>
    <w:p w14:paraId="44FEEB90" w14:textId="77777777" w:rsidR="00E75EB6" w:rsidRPr="00B2743A" w:rsidRDefault="00E75EB6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29FD480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HONORS AND ACTIVITIES</w:t>
      </w:r>
    </w:p>
    <w:p w14:paraId="48A7D62A" w14:textId="77777777" w:rsidR="00E75EB6" w:rsidRPr="00B2743A" w:rsidRDefault="00D02786">
      <w:pPr>
        <w:spacing w:before="1" w:line="260" w:lineRule="exact"/>
        <w:ind w:left="852" w:right="631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SADD President, 2004-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 xml:space="preserve">resent </w:t>
      </w:r>
      <w:r w:rsidRPr="00B2743A">
        <w:rPr>
          <w:rFonts w:asciiTheme="majorHAnsi" w:hAnsiTheme="majorHAnsi"/>
          <w:sz w:val="22"/>
          <w:szCs w:val="22"/>
        </w:rPr>
        <w:t xml:space="preserve">Dance Team, 2003-Present Marching </w:t>
      </w:r>
      <w:r w:rsidRPr="00B2743A">
        <w:rPr>
          <w:rFonts w:asciiTheme="majorHAnsi" w:hAnsiTheme="majorHAnsi"/>
          <w:spacing w:val="-2"/>
          <w:sz w:val="22"/>
          <w:szCs w:val="22"/>
        </w:rPr>
        <w:t>B</w:t>
      </w:r>
      <w:r w:rsidRPr="00B2743A">
        <w:rPr>
          <w:rFonts w:asciiTheme="majorHAnsi" w:hAnsiTheme="majorHAnsi"/>
          <w:sz w:val="22"/>
          <w:szCs w:val="22"/>
        </w:rPr>
        <w:t>and, 2003- Present</w:t>
      </w:r>
    </w:p>
    <w:p w14:paraId="69CFF4C8" w14:textId="77777777" w:rsidR="00E75EB6" w:rsidRPr="00B2743A" w:rsidRDefault="00D02786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Norton Hospital Volunteer, 2004- 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>resent</w:t>
      </w:r>
    </w:p>
    <w:p w14:paraId="69EE803C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Honor Roll, 2003-2004</w:t>
      </w:r>
    </w:p>
    <w:p w14:paraId="7DBA66FE" w14:textId="77777777" w:rsidR="00E75EB6" w:rsidRPr="00B2743A" w:rsidRDefault="00E75EB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30E1F5F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REF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R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2743A">
        <w:rPr>
          <w:rFonts w:asciiTheme="majorHAnsi" w:hAnsiTheme="majorHAnsi"/>
          <w:b/>
          <w:sz w:val="22"/>
          <w:szCs w:val="22"/>
        </w:rPr>
        <w:t>NCES</w:t>
      </w:r>
    </w:p>
    <w:p w14:paraId="7FD67E83" w14:textId="77777777" w:rsidR="00E75EB6" w:rsidRPr="00B2743A" w:rsidRDefault="00E75EB6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62C0634B" w14:textId="77777777" w:rsidR="00E75EB6" w:rsidRPr="00B2743A" w:rsidRDefault="00D02786">
      <w:pPr>
        <w:ind w:left="852"/>
        <w:rPr>
          <w:rFonts w:asciiTheme="majorHAnsi" w:hAnsiTheme="majorHAnsi"/>
          <w:sz w:val="22"/>
          <w:szCs w:val="22"/>
        </w:rPr>
        <w:sectPr w:rsidR="00E75EB6" w:rsidRPr="00B2743A">
          <w:headerReference w:type="default" r:id="rId17"/>
          <w:pgSz w:w="12240" w:h="15840"/>
          <w:pgMar w:top="1340" w:right="1020" w:bottom="280" w:left="1020" w:header="1150" w:footer="767" w:gutter="0"/>
          <w:cols w:space="720"/>
        </w:sectPr>
      </w:pPr>
      <w:r w:rsidRPr="00B2743A">
        <w:rPr>
          <w:rFonts w:asciiTheme="majorHAnsi" w:hAnsiTheme="majorHAnsi"/>
          <w:sz w:val="22"/>
          <w:szCs w:val="22"/>
        </w:rPr>
        <w:t>Available upon request</w:t>
      </w:r>
    </w:p>
    <w:p w14:paraId="09AE3042" w14:textId="77777777" w:rsidR="00E75EB6" w:rsidRPr="00B2743A" w:rsidRDefault="00E75EB6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A7DF8B0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BA784A" w14:textId="77777777" w:rsidR="00E75EB6" w:rsidRPr="00B2743A" w:rsidRDefault="00D02786">
      <w:pPr>
        <w:spacing w:before="23"/>
        <w:ind w:left="4028" w:right="4590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BRENT</w:t>
      </w:r>
      <w:r w:rsidRPr="00B2743A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w w:val="99"/>
          <w:sz w:val="22"/>
          <w:szCs w:val="22"/>
        </w:rPr>
        <w:t>ADAMS</w:t>
      </w:r>
    </w:p>
    <w:p w14:paraId="05A58E92" w14:textId="77777777" w:rsidR="00E75EB6" w:rsidRPr="00B2743A" w:rsidRDefault="00D02786">
      <w:pPr>
        <w:spacing w:line="280" w:lineRule="exact"/>
        <w:ind w:left="262" w:right="821"/>
        <w:jc w:val="center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pict w14:anchorId="2C15C08F">
          <v:group id="_x0000_s1026" style="position:absolute;left:0;text-align:left;margin-left:56.1pt;margin-top:20.55pt;width:499.8pt;height:0;z-index:-251648512;mso-position-horizontal-relative:page" coordorigin="1122,411" coordsize="9996,0">
            <v:shape id="_x0000_s1027" style="position:absolute;left:1122;top:411;width:9996;height:0" coordorigin="1122,411" coordsize="9996,0" path="m1122,411r9996,e" filled="f" strokeweight=".82pt">
              <v:path arrowok="t"/>
            </v:shape>
            <w10:wrap anchorx="page"/>
          </v:group>
        </w:pict>
      </w:r>
      <w:r w:rsidRPr="00B2743A">
        <w:rPr>
          <w:rFonts w:asciiTheme="majorHAnsi" w:hAnsiTheme="majorHAnsi"/>
          <w:position w:val="-1"/>
          <w:sz w:val="22"/>
          <w:szCs w:val="22"/>
        </w:rPr>
        <w:t>2522 Ja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es Dean Dr. </w:t>
      </w:r>
      <w:r w:rsidRPr="00B2743A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B2743A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Covington, KY 41017 </w:t>
      </w:r>
      <w:r w:rsidRPr="00B2743A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B2743A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859-555-5555 </w:t>
      </w:r>
      <w:r w:rsidRPr="00B2743A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B2743A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hyperlink r:id="rId18">
        <w:r w:rsidRPr="00B2743A">
          <w:rPr>
            <w:rFonts w:asciiTheme="majorHAnsi" w:hAnsiTheme="majorHAnsi"/>
            <w:position w:val="-1"/>
            <w:sz w:val="22"/>
            <w:szCs w:val="22"/>
          </w:rPr>
          <w:t>brent_ada</w:t>
        </w:r>
        <w:r w:rsidRPr="00B2743A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B2743A">
          <w:rPr>
            <w:rFonts w:asciiTheme="majorHAnsi" w:hAnsiTheme="majorHAnsi"/>
            <w:position w:val="-1"/>
            <w:sz w:val="22"/>
            <w:szCs w:val="22"/>
          </w:rPr>
          <w:t>s@yahoohot</w:t>
        </w:r>
        <w:r w:rsidRPr="00B2743A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B2743A">
          <w:rPr>
            <w:rFonts w:asciiTheme="majorHAnsi" w:hAnsiTheme="majorHAnsi"/>
            <w:position w:val="-1"/>
            <w:sz w:val="22"/>
            <w:szCs w:val="22"/>
          </w:rPr>
          <w:t>ail.com</w:t>
        </w:r>
      </w:hyperlink>
    </w:p>
    <w:p w14:paraId="3B5B28CB" w14:textId="77777777" w:rsidR="00E75EB6" w:rsidRPr="00B2743A" w:rsidRDefault="00E75EB6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3338BE9A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F4DF08" w14:textId="77777777" w:rsidR="00E75EB6" w:rsidRPr="00B2743A" w:rsidRDefault="00D02786">
      <w:pPr>
        <w:spacing w:line="260" w:lineRule="exact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position w:val="-1"/>
          <w:sz w:val="22"/>
          <w:szCs w:val="22"/>
        </w:rPr>
        <w:t>Objec</w:t>
      </w:r>
      <w:r w:rsidRPr="00B2743A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B2743A">
        <w:rPr>
          <w:rFonts w:asciiTheme="majorHAnsi" w:hAnsiTheme="majorHAnsi"/>
          <w:b/>
          <w:position w:val="-1"/>
          <w:sz w:val="22"/>
          <w:szCs w:val="22"/>
        </w:rPr>
        <w:t>iv</w:t>
      </w:r>
      <w:r w:rsidRPr="00B2743A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B2743A">
        <w:rPr>
          <w:rFonts w:asciiTheme="majorHAnsi" w:hAnsiTheme="majorHAnsi"/>
          <w:b/>
          <w:position w:val="-1"/>
          <w:sz w:val="22"/>
          <w:szCs w:val="22"/>
        </w:rPr>
        <w:t xml:space="preserve">:           </w:t>
      </w:r>
      <w:r w:rsidRPr="00B2743A">
        <w:rPr>
          <w:rFonts w:asciiTheme="majorHAnsi" w:hAnsiTheme="majorHAnsi"/>
          <w:b/>
          <w:spacing w:val="13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Seeking an entry level custo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er service position.</w:t>
      </w:r>
    </w:p>
    <w:p w14:paraId="271CFB84" w14:textId="77777777" w:rsidR="00E75EB6" w:rsidRPr="00B2743A" w:rsidRDefault="00E75EB6">
      <w:pPr>
        <w:spacing w:before="9" w:line="200" w:lineRule="exact"/>
        <w:rPr>
          <w:rFonts w:asciiTheme="majorHAnsi" w:hAnsiTheme="majorHAnsi"/>
          <w:sz w:val="22"/>
          <w:szCs w:val="22"/>
        </w:rPr>
        <w:sectPr w:rsidR="00E75EB6" w:rsidRPr="00B2743A">
          <w:headerReference w:type="default" r:id="rId19"/>
          <w:pgSz w:w="12240" w:h="15840"/>
          <w:pgMar w:top="1500" w:right="460" w:bottom="280" w:left="1020" w:header="1192" w:footer="767" w:gutter="0"/>
          <w:cols w:space="720"/>
        </w:sectPr>
      </w:pPr>
    </w:p>
    <w:p w14:paraId="1DE9C6FB" w14:textId="77777777" w:rsidR="00E75EB6" w:rsidRPr="00B2743A" w:rsidRDefault="00D02786">
      <w:pPr>
        <w:spacing w:before="29"/>
        <w:ind w:left="132" w:right="-56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Summary:</w:t>
      </w:r>
    </w:p>
    <w:p w14:paraId="2C833E5C" w14:textId="77777777" w:rsidR="00E75EB6" w:rsidRPr="00B2743A" w:rsidRDefault="00D02786">
      <w:pPr>
        <w:spacing w:before="6" w:line="120" w:lineRule="exact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br w:type="column"/>
      </w:r>
    </w:p>
    <w:p w14:paraId="41FC2B95" w14:textId="77777777" w:rsidR="00E75EB6" w:rsidRPr="00B2743A" w:rsidRDefault="00E75E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20DD02" w14:textId="77777777" w:rsidR="00E75EB6" w:rsidRPr="00B2743A" w:rsidRDefault="00D02786">
      <w:pPr>
        <w:tabs>
          <w:tab w:val="left" w:pos="360"/>
        </w:tabs>
        <w:spacing w:line="260" w:lineRule="exact"/>
        <w:ind w:left="360" w:right="1816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>Precise and accurate w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>rker with</w:t>
      </w:r>
      <w:r w:rsidRPr="00B2743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1"/>
          <w:sz w:val="22"/>
          <w:szCs w:val="22"/>
        </w:rPr>
        <w:t>ba</w:t>
      </w:r>
      <w:r w:rsidRPr="00B2743A">
        <w:rPr>
          <w:rFonts w:asciiTheme="majorHAnsi" w:hAnsiTheme="majorHAnsi"/>
          <w:sz w:val="22"/>
          <w:szCs w:val="22"/>
        </w:rPr>
        <w:t>ckground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demonstrating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pride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in perfor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ance and succes</w:t>
      </w:r>
      <w:r w:rsidRPr="00B2743A">
        <w:rPr>
          <w:rFonts w:asciiTheme="majorHAnsi" w:hAnsiTheme="majorHAnsi"/>
          <w:spacing w:val="-1"/>
          <w:sz w:val="22"/>
          <w:szCs w:val="22"/>
        </w:rPr>
        <w:t>sf</w:t>
      </w:r>
      <w:r w:rsidRPr="00B2743A">
        <w:rPr>
          <w:rFonts w:asciiTheme="majorHAnsi" w:hAnsiTheme="majorHAnsi"/>
          <w:sz w:val="22"/>
          <w:szCs w:val="22"/>
        </w:rPr>
        <w:t>ul work acco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plish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ent.</w:t>
      </w:r>
    </w:p>
    <w:p w14:paraId="41CB3C17" w14:textId="77777777" w:rsidR="00E75EB6" w:rsidRPr="00B2743A" w:rsidRDefault="00D02786">
      <w:pPr>
        <w:tabs>
          <w:tab w:val="left" w:pos="360"/>
        </w:tabs>
        <w:spacing w:before="20" w:line="260" w:lineRule="exact"/>
        <w:ind w:left="360" w:right="1379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>Strong problem</w:t>
      </w:r>
      <w:r w:rsidRPr="00B2743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solving, organizatio</w:t>
      </w:r>
      <w:r w:rsidRPr="00B2743A">
        <w:rPr>
          <w:rFonts w:asciiTheme="majorHAnsi" w:hAnsiTheme="majorHAnsi"/>
          <w:spacing w:val="-1"/>
          <w:sz w:val="22"/>
          <w:szCs w:val="22"/>
        </w:rPr>
        <w:t>n</w:t>
      </w:r>
      <w:r w:rsidRPr="00B2743A">
        <w:rPr>
          <w:rFonts w:asciiTheme="majorHAnsi" w:hAnsiTheme="majorHAnsi"/>
          <w:sz w:val="22"/>
          <w:szCs w:val="22"/>
        </w:rPr>
        <w:t>al and 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-1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unicative 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 xml:space="preserve">kills, 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>aying particular attention to detail.</w:t>
      </w:r>
    </w:p>
    <w:p w14:paraId="2CCD1833" w14:textId="77777777" w:rsidR="00E75EB6" w:rsidRPr="00B2743A" w:rsidRDefault="00D02786">
      <w:pPr>
        <w:tabs>
          <w:tab w:val="left" w:pos="360"/>
        </w:tabs>
        <w:spacing w:before="18" w:line="260" w:lineRule="exact"/>
        <w:ind w:left="360" w:right="1254" w:hanging="360"/>
        <w:rPr>
          <w:rFonts w:asciiTheme="majorHAnsi" w:hAnsiTheme="majorHAnsi"/>
          <w:sz w:val="22"/>
          <w:szCs w:val="22"/>
        </w:rPr>
        <w:sectPr w:rsidR="00E75EB6" w:rsidRPr="00B2743A">
          <w:type w:val="continuous"/>
          <w:pgSz w:w="12240" w:h="15840"/>
          <w:pgMar w:top="1100" w:right="460" w:bottom="280" w:left="1020" w:header="720" w:footer="720" w:gutter="0"/>
          <w:cols w:num="2" w:space="720" w:equalWidth="0">
            <w:col w:w="1225" w:space="707"/>
            <w:col w:w="8828"/>
          </w:cols>
        </w:sect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pacing w:val="-1"/>
          <w:sz w:val="22"/>
          <w:szCs w:val="22"/>
        </w:rPr>
        <w:t>W</w:t>
      </w:r>
      <w:r w:rsidRPr="00B2743A">
        <w:rPr>
          <w:rFonts w:asciiTheme="majorHAnsi" w:hAnsiTheme="majorHAnsi"/>
          <w:sz w:val="22"/>
          <w:szCs w:val="22"/>
        </w:rPr>
        <w:t>elco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 new challeng</w:t>
      </w:r>
      <w:r w:rsidRPr="00B2743A">
        <w:rPr>
          <w:rFonts w:asciiTheme="majorHAnsi" w:hAnsiTheme="majorHAnsi"/>
          <w:spacing w:val="-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>s, quickly l</w:t>
      </w:r>
      <w:r w:rsidRPr="00B2743A">
        <w:rPr>
          <w:rFonts w:asciiTheme="majorHAnsi" w:hAnsiTheme="majorHAnsi"/>
          <w:spacing w:val="-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 xml:space="preserve">arning new </w:t>
      </w:r>
      <w:r w:rsidRPr="00B2743A">
        <w:rPr>
          <w:rFonts w:asciiTheme="majorHAnsi" w:hAnsiTheme="majorHAnsi"/>
          <w:spacing w:val="-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kills and pr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 xml:space="preserve">cedures with excellent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emory retention.</w:t>
      </w:r>
    </w:p>
    <w:p w14:paraId="53261ED7" w14:textId="77777777" w:rsidR="00E75EB6" w:rsidRPr="00B2743A" w:rsidRDefault="00E75EB6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7879EE6D" w14:textId="77777777" w:rsidR="00E75EB6" w:rsidRPr="00B2743A" w:rsidRDefault="00D02786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Education:          </w:t>
      </w:r>
      <w:r w:rsidRPr="00B2743A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Smith High School  </w:t>
      </w:r>
      <w:r w:rsidRPr="00B2743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 KY</w:t>
      </w:r>
    </w:p>
    <w:p w14:paraId="78BCC102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>Graduation</w:t>
      </w:r>
      <w:r w:rsidRPr="00B2743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b/>
          <w:sz w:val="22"/>
          <w:szCs w:val="22"/>
        </w:rPr>
        <w:t xml:space="preserve">Date: </w:t>
      </w:r>
      <w:r w:rsidRPr="00B2743A">
        <w:rPr>
          <w:rFonts w:asciiTheme="majorHAnsi" w:hAnsiTheme="majorHAnsi"/>
          <w:sz w:val="22"/>
          <w:szCs w:val="22"/>
        </w:rPr>
        <w:t>May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2005</w:t>
      </w:r>
    </w:p>
    <w:p w14:paraId="7C455BD7" w14:textId="77777777" w:rsidR="00E75EB6" w:rsidRPr="00B2743A" w:rsidRDefault="00E75EB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BE13986" w14:textId="77777777" w:rsidR="00E75EB6" w:rsidRPr="00B2743A" w:rsidRDefault="00D02786">
      <w:pPr>
        <w:ind w:left="1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sz w:val="22"/>
          <w:szCs w:val="22"/>
        </w:rPr>
        <w:t xml:space="preserve">Experience:        </w:t>
      </w:r>
      <w:r w:rsidRPr="00B2743A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Babysitter</w:t>
      </w:r>
      <w:r w:rsidRPr="00B2743A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</w:p>
    <w:p w14:paraId="5A688B3E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</w:rPr>
        <w:t xml:space="preserve">Various Private Homes                                                             </w:t>
      </w:r>
      <w:r w:rsidRPr="00B2743A">
        <w:rPr>
          <w:rFonts w:asciiTheme="majorHAnsi" w:hAnsiTheme="majorHAnsi"/>
          <w:b/>
          <w:i/>
          <w:spacing w:val="1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May 2000 to Present</w:t>
      </w:r>
    </w:p>
    <w:p w14:paraId="77B2A0E3" w14:textId="77777777" w:rsidR="00E75EB6" w:rsidRPr="00B2743A" w:rsidRDefault="00D02786">
      <w:pPr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Attend chil</w:t>
      </w:r>
      <w:r w:rsidRPr="00B2743A">
        <w:rPr>
          <w:rFonts w:asciiTheme="majorHAnsi" w:hAnsiTheme="majorHAnsi"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sz w:val="22"/>
          <w:szCs w:val="22"/>
        </w:rPr>
        <w:t xml:space="preserve">ren in a </w:t>
      </w:r>
      <w:r w:rsidRPr="00B2743A">
        <w:rPr>
          <w:rFonts w:asciiTheme="majorHAnsi" w:hAnsiTheme="majorHAnsi"/>
          <w:spacing w:val="-1"/>
          <w:sz w:val="22"/>
          <w:szCs w:val="22"/>
        </w:rPr>
        <w:t>p</w:t>
      </w:r>
      <w:r w:rsidRPr="00B2743A">
        <w:rPr>
          <w:rFonts w:asciiTheme="majorHAnsi" w:hAnsiTheme="majorHAnsi"/>
          <w:sz w:val="22"/>
          <w:szCs w:val="22"/>
        </w:rPr>
        <w:t>ri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>ate ho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e.</w:t>
      </w:r>
    </w:p>
    <w:p w14:paraId="1AD31CBA" w14:textId="77777777" w:rsidR="00E75EB6" w:rsidRPr="00B2743A" w:rsidRDefault="00D02786">
      <w:pPr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Observe and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onitor pl</w:t>
      </w:r>
      <w:r w:rsidRPr="00B2743A">
        <w:rPr>
          <w:rFonts w:asciiTheme="majorHAnsi" w:hAnsiTheme="majorHAnsi"/>
          <w:spacing w:val="-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>y acti</w:t>
      </w:r>
      <w:r w:rsidRPr="00B2743A">
        <w:rPr>
          <w:rFonts w:asciiTheme="majorHAnsi" w:hAnsiTheme="majorHAnsi"/>
          <w:spacing w:val="-1"/>
          <w:sz w:val="22"/>
          <w:szCs w:val="22"/>
        </w:rPr>
        <w:t>v</w:t>
      </w:r>
      <w:r w:rsidRPr="00B2743A">
        <w:rPr>
          <w:rFonts w:asciiTheme="majorHAnsi" w:hAnsiTheme="majorHAnsi"/>
          <w:sz w:val="22"/>
          <w:szCs w:val="22"/>
        </w:rPr>
        <w:t>iti</w:t>
      </w:r>
      <w:r w:rsidRPr="00B2743A">
        <w:rPr>
          <w:rFonts w:asciiTheme="majorHAnsi" w:hAnsiTheme="majorHAnsi"/>
          <w:spacing w:val="-1"/>
          <w:sz w:val="22"/>
          <w:szCs w:val="22"/>
        </w:rPr>
        <w:t>e</w:t>
      </w:r>
      <w:r w:rsidRPr="00B2743A">
        <w:rPr>
          <w:rFonts w:asciiTheme="majorHAnsi" w:hAnsiTheme="majorHAnsi"/>
          <w:sz w:val="22"/>
          <w:szCs w:val="22"/>
        </w:rPr>
        <w:t xml:space="preserve">s </w:t>
      </w:r>
      <w:r w:rsidRPr="00B2743A">
        <w:rPr>
          <w:rFonts w:asciiTheme="majorHAnsi" w:hAnsiTheme="majorHAnsi"/>
          <w:sz w:val="22"/>
          <w:szCs w:val="22"/>
        </w:rPr>
        <w:t>and entertain children by reading</w:t>
      </w:r>
    </w:p>
    <w:p w14:paraId="3001D394" w14:textId="77777777" w:rsidR="00E75EB6" w:rsidRPr="00B2743A" w:rsidRDefault="00D02786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Prepare and serve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eals and baby formulas.</w:t>
      </w:r>
    </w:p>
    <w:p w14:paraId="511E9D98" w14:textId="77777777" w:rsidR="00E75EB6" w:rsidRPr="00B2743A" w:rsidRDefault="00D02786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Sterilize bottles and other equip</w:t>
      </w:r>
      <w:r w:rsidRPr="00B2743A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ent used for feeding infants.</w:t>
      </w:r>
    </w:p>
    <w:p w14:paraId="1E90BF57" w14:textId="77777777" w:rsidR="00E75EB6" w:rsidRPr="00B2743A" w:rsidRDefault="00D02786">
      <w:pPr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Dress and assist c</w:t>
      </w:r>
      <w:r w:rsidRPr="00B2743A">
        <w:rPr>
          <w:rFonts w:asciiTheme="majorHAnsi" w:hAnsiTheme="majorHAnsi"/>
          <w:spacing w:val="-1"/>
          <w:sz w:val="22"/>
          <w:szCs w:val="22"/>
        </w:rPr>
        <w:t>h</w:t>
      </w:r>
      <w:r w:rsidRPr="00B2743A">
        <w:rPr>
          <w:rFonts w:asciiTheme="majorHAnsi" w:hAnsiTheme="majorHAnsi"/>
          <w:sz w:val="22"/>
          <w:szCs w:val="22"/>
        </w:rPr>
        <w:t>il</w:t>
      </w:r>
      <w:r w:rsidRPr="00B2743A">
        <w:rPr>
          <w:rFonts w:asciiTheme="majorHAnsi" w:hAnsiTheme="majorHAnsi"/>
          <w:spacing w:val="-1"/>
          <w:sz w:val="22"/>
          <w:szCs w:val="22"/>
        </w:rPr>
        <w:t>d</w:t>
      </w:r>
      <w:r w:rsidRPr="00B2743A">
        <w:rPr>
          <w:rFonts w:asciiTheme="majorHAnsi" w:hAnsiTheme="majorHAnsi"/>
          <w:sz w:val="22"/>
          <w:szCs w:val="22"/>
        </w:rPr>
        <w:t>ren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in dressing and bathing.</w:t>
      </w:r>
    </w:p>
    <w:p w14:paraId="32092E65" w14:textId="77777777" w:rsidR="00E75EB6" w:rsidRPr="00B2743A" w:rsidRDefault="00D02786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Acco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pany children on walks and other </w:t>
      </w:r>
      <w:r w:rsidRPr="00B2743A">
        <w:rPr>
          <w:rFonts w:asciiTheme="majorHAnsi" w:hAnsiTheme="majorHAnsi"/>
          <w:position w:val="-1"/>
          <w:sz w:val="22"/>
          <w:szCs w:val="22"/>
        </w:rPr>
        <w:t>outings.</w:t>
      </w:r>
    </w:p>
    <w:p w14:paraId="25459E9A" w14:textId="77777777" w:rsidR="00E75EB6" w:rsidRPr="00B2743A" w:rsidRDefault="00E75EB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AE23F7A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>Skyline Chili Resta</w:t>
      </w:r>
      <w:r w:rsidRPr="00B2743A">
        <w:rPr>
          <w:rFonts w:asciiTheme="majorHAnsi" w:hAnsiTheme="majorHAnsi"/>
          <w:spacing w:val="-1"/>
          <w:sz w:val="22"/>
          <w:szCs w:val="22"/>
        </w:rPr>
        <w:t>u</w:t>
      </w:r>
      <w:r w:rsidRPr="00B2743A">
        <w:rPr>
          <w:rFonts w:asciiTheme="majorHAnsi" w:hAnsiTheme="majorHAnsi"/>
          <w:sz w:val="22"/>
          <w:szCs w:val="22"/>
        </w:rPr>
        <w:t xml:space="preserve">rant </w:t>
      </w:r>
      <w:r w:rsidRPr="00B2743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</w:p>
    <w:p w14:paraId="54AA1ABD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</w:rPr>
        <w:t xml:space="preserve">Waiter                                                                                    </w:t>
      </w:r>
      <w:r w:rsidRPr="00B2743A">
        <w:rPr>
          <w:rFonts w:asciiTheme="majorHAnsi" w:hAnsiTheme="majorHAnsi"/>
          <w:b/>
          <w:i/>
          <w:spacing w:val="27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August 2003 to Present</w:t>
      </w:r>
    </w:p>
    <w:p w14:paraId="1CD0A266" w14:textId="77777777" w:rsidR="00E75EB6" w:rsidRPr="00B2743A" w:rsidRDefault="00D02786">
      <w:pPr>
        <w:tabs>
          <w:tab w:val="left" w:pos="2640"/>
        </w:tabs>
        <w:ind w:left="2652" w:right="968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 xml:space="preserve">Served food to restaurant guests at counters and tables where </w:t>
      </w:r>
      <w:r w:rsidRPr="00B2743A">
        <w:rPr>
          <w:rFonts w:asciiTheme="majorHAnsi" w:hAnsiTheme="majorHAnsi"/>
          <w:spacing w:val="-2"/>
          <w:sz w:val="22"/>
          <w:szCs w:val="22"/>
        </w:rPr>
        <w:t>f</w:t>
      </w:r>
      <w:r w:rsidRPr="00B2743A">
        <w:rPr>
          <w:rFonts w:asciiTheme="majorHAnsi" w:hAnsiTheme="majorHAnsi"/>
          <w:sz w:val="22"/>
          <w:szCs w:val="22"/>
        </w:rPr>
        <w:t>ood service was infor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pacing w:val="2"/>
          <w:sz w:val="22"/>
          <w:szCs w:val="22"/>
        </w:rPr>
        <w:t>a</w:t>
      </w:r>
      <w:r w:rsidRPr="00B2743A">
        <w:rPr>
          <w:rFonts w:asciiTheme="majorHAnsi" w:hAnsiTheme="majorHAnsi"/>
          <w:spacing w:val="1"/>
          <w:sz w:val="22"/>
          <w:szCs w:val="22"/>
        </w:rPr>
        <w:t>l</w:t>
      </w:r>
      <w:r w:rsidRPr="00B2743A">
        <w:rPr>
          <w:rFonts w:asciiTheme="majorHAnsi" w:hAnsiTheme="majorHAnsi"/>
          <w:sz w:val="22"/>
          <w:szCs w:val="22"/>
        </w:rPr>
        <w:t>.</w:t>
      </w:r>
    </w:p>
    <w:p w14:paraId="0AF2DF73" w14:textId="77777777" w:rsidR="00E75EB6" w:rsidRPr="00B2743A" w:rsidRDefault="00D02786">
      <w:pPr>
        <w:tabs>
          <w:tab w:val="left" w:pos="2640"/>
        </w:tabs>
        <w:spacing w:before="20" w:line="260" w:lineRule="exact"/>
        <w:ind w:left="2652" w:right="903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 xml:space="preserve">Presented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enu, answered questions and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ade </w:t>
      </w:r>
      <w:r w:rsidRPr="00B2743A">
        <w:rPr>
          <w:rFonts w:asciiTheme="majorHAnsi" w:hAnsiTheme="majorHAnsi"/>
          <w:spacing w:val="1"/>
          <w:sz w:val="22"/>
          <w:szCs w:val="22"/>
        </w:rPr>
        <w:t>s</w:t>
      </w:r>
      <w:r w:rsidRPr="00B2743A">
        <w:rPr>
          <w:rFonts w:asciiTheme="majorHAnsi" w:hAnsiTheme="majorHAnsi"/>
          <w:sz w:val="22"/>
          <w:szCs w:val="22"/>
        </w:rPr>
        <w:t>uggestions regarding food and service.</w:t>
      </w:r>
    </w:p>
    <w:p w14:paraId="227301B1" w14:textId="77777777" w:rsidR="00E75EB6" w:rsidRPr="00B2743A" w:rsidRDefault="00D02786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B2743A">
        <w:rPr>
          <w:rFonts w:asciiTheme="majorHAnsi" w:hAnsiTheme="majorHAnsi"/>
          <w:position w:val="-1"/>
          <w:sz w:val="22"/>
          <w:szCs w:val="22"/>
        </w:rPr>
        <w:t>rote orders on checks, totaled bills and acce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B2743A">
        <w:rPr>
          <w:rFonts w:asciiTheme="majorHAnsi" w:hAnsiTheme="majorHAnsi"/>
          <w:position w:val="-1"/>
          <w:sz w:val="22"/>
          <w:szCs w:val="22"/>
        </w:rPr>
        <w:t>ted pay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ents.</w:t>
      </w:r>
    </w:p>
    <w:p w14:paraId="31149EA5" w14:textId="77777777" w:rsidR="00E75EB6" w:rsidRPr="00B2743A" w:rsidRDefault="00D02786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Ladled chili, tossed salads, portioned pies and desserts, and brewed coffee.</w:t>
      </w:r>
    </w:p>
    <w:p w14:paraId="7F16F462" w14:textId="77777777" w:rsidR="00E75EB6" w:rsidRPr="00B2743A" w:rsidRDefault="00D02786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Cleared and reset </w:t>
      </w:r>
      <w:r w:rsidRPr="00B2743A">
        <w:rPr>
          <w:rFonts w:asciiTheme="majorHAnsi" w:hAnsiTheme="majorHAnsi"/>
          <w:position w:val="-1"/>
          <w:sz w:val="22"/>
          <w:szCs w:val="22"/>
        </w:rPr>
        <w:t>counters and tables.</w:t>
      </w:r>
    </w:p>
    <w:p w14:paraId="2EAA48A4" w14:textId="77777777" w:rsidR="00E75EB6" w:rsidRPr="00B2743A" w:rsidRDefault="00D02786">
      <w:pPr>
        <w:tabs>
          <w:tab w:val="left" w:pos="2640"/>
        </w:tabs>
        <w:spacing w:before="23" w:line="260" w:lineRule="exact"/>
        <w:ind w:left="2652" w:right="1113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 xml:space="preserve">Assisted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anager in opening and closing procedures, including cleaning store and preparing chopped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vegetables for salads.</w:t>
      </w:r>
    </w:p>
    <w:p w14:paraId="55B18AED" w14:textId="77777777" w:rsidR="00E75EB6" w:rsidRPr="00B2743A" w:rsidRDefault="00E75EB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72B8DA7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sz w:val="22"/>
          <w:szCs w:val="22"/>
        </w:rPr>
        <w:t xml:space="preserve">Subway    </w:t>
      </w:r>
      <w:r w:rsidRPr="00B2743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Louisville,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KY</w:t>
      </w:r>
    </w:p>
    <w:p w14:paraId="7CE5F430" w14:textId="77777777" w:rsidR="00E75EB6" w:rsidRPr="00B2743A" w:rsidRDefault="00D02786">
      <w:pPr>
        <w:ind w:left="193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hAnsiTheme="majorHAnsi"/>
          <w:b/>
          <w:i/>
          <w:sz w:val="22"/>
          <w:szCs w:val="22"/>
        </w:rPr>
        <w:t>Sandwich Artist</w:t>
      </w:r>
      <w:r w:rsidRPr="00B2743A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                                </w:t>
      </w:r>
      <w:r w:rsidRPr="00B2743A">
        <w:rPr>
          <w:rFonts w:asciiTheme="majorHAnsi" w:hAnsiTheme="majorHAnsi"/>
          <w:b/>
          <w:i/>
          <w:spacing w:val="55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May 2001 to August 2002</w:t>
      </w:r>
    </w:p>
    <w:p w14:paraId="1CD5E24E" w14:textId="77777777" w:rsidR="00E75EB6" w:rsidRPr="00B2743A" w:rsidRDefault="00D02786">
      <w:pPr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Sliced c</w:t>
      </w:r>
      <w:r w:rsidRPr="00B2743A">
        <w:rPr>
          <w:rFonts w:asciiTheme="majorHAnsi" w:hAnsiTheme="majorHAnsi"/>
          <w:spacing w:val="-1"/>
          <w:sz w:val="22"/>
          <w:szCs w:val="22"/>
        </w:rPr>
        <w:t>o</w:t>
      </w:r>
      <w:r w:rsidRPr="00B2743A">
        <w:rPr>
          <w:rFonts w:asciiTheme="majorHAnsi" w:hAnsiTheme="majorHAnsi"/>
          <w:sz w:val="22"/>
          <w:szCs w:val="22"/>
        </w:rPr>
        <w:t xml:space="preserve">ld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 xml:space="preserve">eats and cheese by hand and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achine.</w:t>
      </w:r>
    </w:p>
    <w:p w14:paraId="54579065" w14:textId="77777777" w:rsidR="00E75EB6" w:rsidRPr="00B2743A" w:rsidRDefault="00D02786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Prepared sandwiches to indiv</w:t>
      </w:r>
      <w:r w:rsidRPr="00B2743A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B2743A">
        <w:rPr>
          <w:rFonts w:asciiTheme="majorHAnsi" w:hAnsiTheme="majorHAnsi"/>
          <w:position w:val="-1"/>
          <w:sz w:val="22"/>
          <w:szCs w:val="22"/>
        </w:rPr>
        <w:t>dual order of custo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ers.</w:t>
      </w:r>
    </w:p>
    <w:p w14:paraId="3E4B4629" w14:textId="77777777" w:rsidR="00E75EB6" w:rsidRPr="00B2743A" w:rsidRDefault="00D02786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2743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 xml:space="preserve">Prepared garnishes for </w:t>
      </w:r>
      <w:r w:rsidRPr="00B2743A">
        <w:rPr>
          <w:rFonts w:asciiTheme="majorHAnsi" w:hAnsiTheme="majorHAnsi"/>
          <w:position w:val="-1"/>
          <w:sz w:val="22"/>
          <w:szCs w:val="22"/>
        </w:rPr>
        <w:t>sandwiches, such</w:t>
      </w:r>
      <w:r w:rsidRPr="00B2743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position w:val="-1"/>
          <w:sz w:val="22"/>
          <w:szCs w:val="22"/>
        </w:rPr>
        <w:t>as sliced to</w:t>
      </w:r>
      <w:r w:rsidRPr="00B2743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2743A">
        <w:rPr>
          <w:rFonts w:asciiTheme="majorHAnsi" w:hAnsiTheme="majorHAnsi"/>
          <w:position w:val="-1"/>
          <w:sz w:val="22"/>
          <w:szCs w:val="22"/>
        </w:rPr>
        <w:t>atoes and pickles.</w:t>
      </w:r>
    </w:p>
    <w:p w14:paraId="68CF7A12" w14:textId="77777777" w:rsidR="00E75EB6" w:rsidRPr="00B2743A" w:rsidRDefault="00D02786">
      <w:pPr>
        <w:tabs>
          <w:tab w:val="left" w:pos="2640"/>
        </w:tabs>
        <w:spacing w:before="23" w:line="260" w:lineRule="exact"/>
        <w:ind w:left="2652" w:right="1075" w:hanging="360"/>
        <w:rPr>
          <w:rFonts w:asciiTheme="majorHAnsi" w:hAnsiTheme="majorHAnsi"/>
          <w:sz w:val="22"/>
          <w:szCs w:val="22"/>
        </w:rPr>
      </w:pPr>
      <w:r w:rsidRPr="00B2743A">
        <w:rPr>
          <w:rFonts w:asciiTheme="majorHAnsi" w:eastAsia="Verdana" w:hAnsiTheme="majorHAnsi" w:cs="Verdana"/>
          <w:sz w:val="22"/>
          <w:szCs w:val="22"/>
        </w:rPr>
        <w:t>•</w:t>
      </w:r>
      <w:r w:rsidRPr="00B2743A">
        <w:rPr>
          <w:rFonts w:asciiTheme="majorHAnsi" w:eastAsia="Verdana" w:hAnsiTheme="majorHAnsi" w:cs="Verdana"/>
          <w:sz w:val="22"/>
          <w:szCs w:val="22"/>
        </w:rPr>
        <w:tab/>
      </w:r>
      <w:r w:rsidRPr="00B2743A">
        <w:rPr>
          <w:rFonts w:asciiTheme="majorHAnsi" w:hAnsiTheme="majorHAnsi"/>
          <w:sz w:val="22"/>
          <w:szCs w:val="22"/>
        </w:rPr>
        <w:t>Maintained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cleanliness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of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restaur</w:t>
      </w:r>
      <w:r w:rsidRPr="00B2743A">
        <w:rPr>
          <w:rFonts w:asciiTheme="majorHAnsi" w:hAnsiTheme="majorHAnsi"/>
          <w:spacing w:val="1"/>
          <w:sz w:val="22"/>
          <w:szCs w:val="22"/>
        </w:rPr>
        <w:t>a</w:t>
      </w:r>
      <w:r w:rsidRPr="00B2743A">
        <w:rPr>
          <w:rFonts w:asciiTheme="majorHAnsi" w:hAnsiTheme="majorHAnsi"/>
          <w:sz w:val="22"/>
          <w:szCs w:val="22"/>
        </w:rPr>
        <w:t xml:space="preserve">nt by sweeping and </w:t>
      </w:r>
      <w:r w:rsidRPr="00B2743A">
        <w:rPr>
          <w:rFonts w:asciiTheme="majorHAnsi" w:hAnsiTheme="majorHAnsi"/>
          <w:spacing w:val="-2"/>
          <w:sz w:val="22"/>
          <w:szCs w:val="22"/>
        </w:rPr>
        <w:t>m</w:t>
      </w:r>
      <w:r w:rsidRPr="00B2743A">
        <w:rPr>
          <w:rFonts w:asciiTheme="majorHAnsi" w:hAnsiTheme="majorHAnsi"/>
          <w:sz w:val="22"/>
          <w:szCs w:val="22"/>
        </w:rPr>
        <w:t>opp</w:t>
      </w:r>
      <w:r w:rsidRPr="00B2743A">
        <w:rPr>
          <w:rFonts w:asciiTheme="majorHAnsi" w:hAnsiTheme="majorHAnsi"/>
          <w:spacing w:val="2"/>
          <w:sz w:val="22"/>
          <w:szCs w:val="22"/>
        </w:rPr>
        <w:t>i</w:t>
      </w:r>
      <w:r w:rsidRPr="00B2743A">
        <w:rPr>
          <w:rFonts w:asciiTheme="majorHAnsi" w:hAnsiTheme="majorHAnsi"/>
          <w:sz w:val="22"/>
          <w:szCs w:val="22"/>
        </w:rPr>
        <w:t>ng floor and disinfecting</w:t>
      </w:r>
      <w:r w:rsidRPr="00B2743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2743A">
        <w:rPr>
          <w:rFonts w:asciiTheme="majorHAnsi" w:hAnsiTheme="majorHAnsi"/>
          <w:sz w:val="22"/>
          <w:szCs w:val="22"/>
        </w:rPr>
        <w:t>utensils.</w:t>
      </w:r>
    </w:p>
    <w:sectPr w:rsidR="00E75EB6" w:rsidRPr="00B2743A">
      <w:type w:val="continuous"/>
      <w:pgSz w:w="12240" w:h="15840"/>
      <w:pgMar w:top="110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E2712" w14:textId="77777777" w:rsidR="00D02786" w:rsidRDefault="00D02786">
      <w:r>
        <w:separator/>
      </w:r>
    </w:p>
  </w:endnote>
  <w:endnote w:type="continuationSeparator" w:id="0">
    <w:p w14:paraId="374EB8E3" w14:textId="77777777" w:rsidR="00D02786" w:rsidRDefault="00D0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94E9E" w14:textId="1D778151" w:rsidR="00E75EB6" w:rsidRDefault="00E75EB6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785DF" w14:textId="77777777" w:rsidR="00D02786" w:rsidRDefault="00D02786">
      <w:r>
        <w:separator/>
      </w:r>
    </w:p>
  </w:footnote>
  <w:footnote w:type="continuationSeparator" w:id="0">
    <w:p w14:paraId="11E8EA9A" w14:textId="77777777" w:rsidR="00D02786" w:rsidRDefault="00D0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426FA" w14:textId="77777777" w:rsidR="00E75EB6" w:rsidRDefault="00D02786">
    <w:pPr>
      <w:spacing w:line="200" w:lineRule="exact"/>
    </w:pPr>
    <w:r>
      <w:pict w14:anchorId="3173418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pt;margin-top:58.6pt;width:501.8pt;height:18pt;z-index:-251659264;mso-position-horizontal-relative:page;mso-position-vertical-relative:page" filled="f" stroked="f">
          <v:textbox inset="0,0,0,0">
            <w:txbxContent>
              <w:p w14:paraId="687F2846" w14:textId="77777777" w:rsidR="00E75EB6" w:rsidRDefault="00D02786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1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57905" w14:textId="77777777" w:rsidR="00E75EB6" w:rsidRDefault="00D02786">
    <w:pPr>
      <w:spacing w:line="200" w:lineRule="exact"/>
    </w:pPr>
    <w:r>
      <w:pict w14:anchorId="2DA5088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1pt;margin-top:58.6pt;width:501.8pt;height:18pt;z-index:-251658240;mso-position-horizontal-relative:page;mso-position-vertical-relative:page" filled="f" stroked="f">
          <v:textbox inset="0,0,0,0">
            <w:txbxContent>
              <w:p w14:paraId="30C2AA3E" w14:textId="77777777" w:rsidR="00E75EB6" w:rsidRDefault="00D02786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2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21B5F" w14:textId="77777777" w:rsidR="00E75EB6" w:rsidRDefault="00D02786">
    <w:pPr>
      <w:spacing w:line="200" w:lineRule="exact"/>
    </w:pPr>
    <w:r>
      <w:pict w14:anchorId="2F45A10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pt;margin-top:58.6pt;width:501.8pt;height:18pt;z-index:-251657216;mso-position-horizontal-relative:page;mso-position-vertical-relative:page" filled="f" stroked="f">
          <v:textbox inset="0,0,0,0">
            <w:txbxContent>
              <w:p w14:paraId="12CE8457" w14:textId="77777777" w:rsidR="00E75EB6" w:rsidRDefault="00D02786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3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54583A"/>
    <w:multiLevelType w:val="multilevel"/>
    <w:tmpl w:val="08367B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EB6"/>
    <w:rsid w:val="00B2743A"/>
    <w:rsid w:val="00D02786"/>
    <w:rsid w:val="00E7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942FF22"/>
  <w15:docId w15:val="{FBDDBBCD-F05F-4A2C-8CE1-4F9D1B8A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w.cc" TargetMode="External"/><Relationship Id="rId13" Type="http://schemas.openxmlformats.org/officeDocument/2006/relationships/hyperlink" Target="mailto:kmcbeel@stu.kctcs.edu" TargetMode="External"/><Relationship Id="rId18" Type="http://schemas.openxmlformats.org/officeDocument/2006/relationships/hyperlink" Target="mailto:brent_adams@yahoo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intone@myshop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sassabyj@hotmail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hatcanbrowndoforyou@up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ovetosing@hom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assabyj@hotmail.com" TargetMode="External"/><Relationship Id="rId14" Type="http://schemas.openxmlformats.org/officeDocument/2006/relationships/hyperlink" Target="mailto:cbeel@stu.kctc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2679</Words>
  <Characters>15271</Characters>
  <Application>Microsoft Office Word</Application>
  <DocSecurity>0</DocSecurity>
  <Lines>127</Lines>
  <Paragraphs>35</Paragraphs>
  <ScaleCrop>false</ScaleCrop>
  <Company/>
  <LinksUpToDate>false</LinksUpToDate>
  <CharactersWithSpaces>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2021-03-22T18:06:00Z</dcterms:created>
  <dcterms:modified xsi:type="dcterms:W3CDTF">2021-03-22T18:10:00Z</dcterms:modified>
</cp:coreProperties>
</file>